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EA3D88">
              <w:t>11.11.2022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EA3D88">
            <w:pPr>
              <w:tabs>
                <w:tab w:val="left" w:pos="3123"/>
                <w:tab w:val="left" w:pos="3270"/>
              </w:tabs>
              <w:jc w:val="right"/>
            </w:pPr>
            <w:r w:rsidRPr="00360CF1">
              <w:t xml:space="preserve">№ </w:t>
            </w:r>
            <w:r w:rsidR="00EA3D88">
              <w:t>2255</w:t>
            </w:r>
            <w:r w:rsidRPr="00360CF1">
              <w:t xml:space="preserve">          </w:t>
            </w:r>
          </w:p>
        </w:tc>
      </w:tr>
    </w:tbl>
    <w:p w:rsidR="00A27B69" w:rsidRPr="00B15C1C" w:rsidRDefault="00A27B69" w:rsidP="00A27B69">
      <w:pPr>
        <w:ind w:right="5103"/>
        <w:rPr>
          <w:sz w:val="24"/>
          <w:szCs w:val="20"/>
        </w:rPr>
      </w:pPr>
    </w:p>
    <w:p w:rsidR="002F57B4" w:rsidRDefault="002F57B4" w:rsidP="00B15C1C">
      <w:pPr>
        <w:ind w:right="5103"/>
        <w:rPr>
          <w:sz w:val="24"/>
          <w:szCs w:val="20"/>
        </w:rPr>
      </w:pPr>
    </w:p>
    <w:p w:rsidR="007D1ECE" w:rsidRDefault="007D1ECE" w:rsidP="007D1ECE">
      <w:pPr>
        <w:tabs>
          <w:tab w:val="left" w:pos="5245"/>
          <w:tab w:val="left" w:pos="5670"/>
          <w:tab w:val="left" w:pos="5812"/>
          <w:tab w:val="left" w:pos="6521"/>
        </w:tabs>
        <w:autoSpaceDE w:val="0"/>
        <w:autoSpaceDN w:val="0"/>
        <w:adjustRightInd w:val="0"/>
        <w:ind w:right="5103"/>
        <w:jc w:val="both"/>
      </w:pPr>
      <w:r>
        <w:t>О внесении изменений</w:t>
      </w:r>
      <w:r w:rsidRPr="0029371D">
        <w:t xml:space="preserve"> в приложение к постановлению администрации района от 25.11.2021 № 2092 </w:t>
      </w:r>
      <w:r>
        <w:t xml:space="preserve">                    </w:t>
      </w:r>
      <w:r w:rsidRPr="0029371D">
        <w:t>«Об утверждении муниципальной программы «Развитие транспортной</w:t>
      </w:r>
      <w:r>
        <w:t xml:space="preserve"> </w:t>
      </w:r>
      <w:r w:rsidRPr="0029371D">
        <w:t>системы Нижневартовского района»</w:t>
      </w:r>
    </w:p>
    <w:p w:rsidR="007D1ECE" w:rsidRDefault="007D1ECE" w:rsidP="007D1ECE">
      <w:pPr>
        <w:tabs>
          <w:tab w:val="left" w:pos="5245"/>
          <w:tab w:val="left" w:pos="5670"/>
          <w:tab w:val="left" w:pos="5812"/>
          <w:tab w:val="left" w:pos="6521"/>
        </w:tabs>
        <w:autoSpaceDE w:val="0"/>
        <w:autoSpaceDN w:val="0"/>
        <w:adjustRightInd w:val="0"/>
        <w:ind w:right="4961"/>
        <w:jc w:val="both"/>
      </w:pPr>
    </w:p>
    <w:p w:rsidR="007D1ECE" w:rsidRDefault="007D1ECE" w:rsidP="007D1ECE">
      <w:pPr>
        <w:tabs>
          <w:tab w:val="left" w:pos="5245"/>
          <w:tab w:val="left" w:pos="5670"/>
          <w:tab w:val="left" w:pos="5812"/>
          <w:tab w:val="left" w:pos="6521"/>
        </w:tabs>
        <w:autoSpaceDE w:val="0"/>
        <w:autoSpaceDN w:val="0"/>
        <w:adjustRightInd w:val="0"/>
        <w:ind w:right="4961"/>
        <w:jc w:val="both"/>
      </w:pPr>
    </w:p>
    <w:p w:rsidR="007D1ECE" w:rsidRPr="00070C21" w:rsidRDefault="007D1ECE" w:rsidP="007D1ECE">
      <w:pPr>
        <w:pBdr>
          <w:top w:val="nil"/>
          <w:left w:val="nil"/>
          <w:bottom w:val="nil"/>
          <w:right w:val="nil"/>
          <w:between w:val="nil"/>
        </w:pBdr>
        <w:ind w:firstLine="709"/>
        <w:jc w:val="both"/>
        <w:rPr>
          <w:bCs/>
        </w:rPr>
      </w:pPr>
      <w:r w:rsidRPr="00070C21">
        <w:rPr>
          <w:bCs/>
        </w:rPr>
        <w:t>В соответствии со статьей 179 Бюджетног</w:t>
      </w:r>
      <w:r>
        <w:rPr>
          <w:bCs/>
        </w:rPr>
        <w:t>о кодекса Российской Федерации,</w:t>
      </w:r>
      <w:r w:rsidRPr="00070C21">
        <w:rPr>
          <w:bCs/>
        </w:rPr>
        <w:t xml:space="preserve"> руководствуясь постановлением администрации района от </w:t>
      </w:r>
      <w:r>
        <w:rPr>
          <w:bCs/>
        </w:rPr>
        <w:t xml:space="preserve">17.09.2021 № 1663 </w:t>
      </w:r>
      <w:r w:rsidRPr="00070C21">
        <w:rPr>
          <w:bCs/>
        </w:rPr>
        <w:t>«О порядке разработки и реализации муниципальных программ Нижневартовского района», с целью уточнения объемов финансирования мероприятий муниципальной программы на 202</w:t>
      </w:r>
      <w:r>
        <w:rPr>
          <w:bCs/>
        </w:rPr>
        <w:t>3</w:t>
      </w:r>
      <w:r w:rsidRPr="00070C21">
        <w:rPr>
          <w:bCs/>
        </w:rPr>
        <w:t>−202</w:t>
      </w:r>
      <w:r>
        <w:rPr>
          <w:bCs/>
        </w:rPr>
        <w:t>5</w:t>
      </w:r>
      <w:r w:rsidRPr="00070C21">
        <w:rPr>
          <w:bCs/>
        </w:rPr>
        <w:t xml:space="preserve"> годы:</w:t>
      </w:r>
    </w:p>
    <w:p w:rsidR="007D1ECE" w:rsidRDefault="007D1ECE" w:rsidP="007D1ECE">
      <w:pPr>
        <w:tabs>
          <w:tab w:val="left" w:pos="5245"/>
          <w:tab w:val="left" w:pos="5670"/>
          <w:tab w:val="left" w:pos="5812"/>
          <w:tab w:val="left" w:pos="6521"/>
        </w:tabs>
        <w:autoSpaceDE w:val="0"/>
        <w:autoSpaceDN w:val="0"/>
        <w:adjustRightInd w:val="0"/>
        <w:ind w:right="4961" w:firstLine="709"/>
        <w:jc w:val="both"/>
        <w:rPr>
          <w:bCs/>
        </w:rPr>
      </w:pPr>
    </w:p>
    <w:p w:rsidR="007D1ECE" w:rsidRPr="00A068BF" w:rsidRDefault="007D1ECE" w:rsidP="007D1ECE">
      <w:pPr>
        <w:suppressAutoHyphens/>
        <w:ind w:firstLine="709"/>
        <w:jc w:val="both"/>
        <w:rPr>
          <w:color w:val="000000" w:themeColor="text1"/>
        </w:rPr>
      </w:pPr>
      <w:r w:rsidRPr="00A068BF">
        <w:rPr>
          <w:color w:val="000000" w:themeColor="text1"/>
        </w:rPr>
        <w:t>1. Внести в приложение к постановлению администрации района                             от 25.11.2021 № 2092 «Об утверждении муниципальной программы «Развитие транспортной системы Нижневартовского района» (с изменениями                               от 28.01.2022 № 116</w:t>
      </w:r>
      <w:r>
        <w:rPr>
          <w:color w:val="000000" w:themeColor="text1"/>
        </w:rPr>
        <w:t xml:space="preserve">, </w:t>
      </w:r>
      <w:r w:rsidRPr="00806C8B">
        <w:rPr>
          <w:color w:val="000000" w:themeColor="text1"/>
        </w:rPr>
        <w:t>от 17.03.2022 № 454</w:t>
      </w:r>
      <w:r>
        <w:rPr>
          <w:color w:val="000000" w:themeColor="text1"/>
        </w:rPr>
        <w:t xml:space="preserve">, от 22.06.2022 № 1380, </w:t>
      </w:r>
      <w:r w:rsidRPr="00FE7AAB">
        <w:rPr>
          <w:color w:val="000000" w:themeColor="text1"/>
        </w:rPr>
        <w:t>от 05.09.2022    № 1864</w:t>
      </w:r>
      <w:r>
        <w:rPr>
          <w:color w:val="000000" w:themeColor="text1"/>
        </w:rPr>
        <w:t xml:space="preserve">, </w:t>
      </w:r>
      <w:r w:rsidRPr="00FE7AAB">
        <w:rPr>
          <w:color w:val="000000" w:themeColor="text1"/>
        </w:rPr>
        <w:t xml:space="preserve">от </w:t>
      </w:r>
      <w:r>
        <w:rPr>
          <w:color w:val="000000" w:themeColor="text1"/>
        </w:rPr>
        <w:t>12.10.2022</w:t>
      </w:r>
      <w:r w:rsidRPr="00FE7AAB">
        <w:rPr>
          <w:color w:val="000000" w:themeColor="text1"/>
        </w:rPr>
        <w:t xml:space="preserve"> № </w:t>
      </w:r>
      <w:r>
        <w:rPr>
          <w:color w:val="000000" w:themeColor="text1"/>
        </w:rPr>
        <w:t>2086</w:t>
      </w:r>
      <w:r w:rsidRPr="00A068BF">
        <w:rPr>
          <w:color w:val="000000" w:themeColor="text1"/>
        </w:rPr>
        <w:t>) следующие изменения:</w:t>
      </w:r>
    </w:p>
    <w:p w:rsidR="007D1ECE" w:rsidRDefault="007D1ECE" w:rsidP="007D1ECE">
      <w:pPr>
        <w:suppressAutoHyphens/>
        <w:ind w:firstLine="709"/>
        <w:jc w:val="both"/>
        <w:rPr>
          <w:color w:val="000000" w:themeColor="text1"/>
        </w:rPr>
      </w:pPr>
      <w:r w:rsidRPr="00A068BF">
        <w:rPr>
          <w:color w:val="000000" w:themeColor="text1"/>
        </w:rPr>
        <w:t>1.1.</w:t>
      </w:r>
      <w:r>
        <w:rPr>
          <w:color w:val="000000" w:themeColor="text1"/>
        </w:rPr>
        <w:t xml:space="preserve"> Строку </w:t>
      </w:r>
      <w:r w:rsidRPr="00A068BF">
        <w:rPr>
          <w:color w:val="000000" w:themeColor="text1"/>
        </w:rPr>
        <w:t xml:space="preserve">«Параметры финансового обеспечения муниципальной программы» </w:t>
      </w:r>
      <w:r w:rsidRPr="00ED0CC6">
        <w:rPr>
          <w:color w:val="000000" w:themeColor="text1"/>
        </w:rPr>
        <w:t>Паспорта муниципальной программы изложить в новой редакции согласно приложению 1.</w:t>
      </w:r>
    </w:p>
    <w:p w:rsidR="007D1ECE" w:rsidRDefault="007D1ECE" w:rsidP="007D1ECE">
      <w:pPr>
        <w:suppressAutoHyphens/>
        <w:ind w:firstLine="709"/>
        <w:jc w:val="both"/>
        <w:rPr>
          <w:color w:val="000000" w:themeColor="text1"/>
        </w:rPr>
      </w:pPr>
      <w:r>
        <w:rPr>
          <w:color w:val="000000" w:themeColor="text1"/>
        </w:rPr>
        <w:t>1.2. Приложение</w:t>
      </w:r>
      <w:r w:rsidRPr="00ED0CC6">
        <w:rPr>
          <w:color w:val="000000" w:themeColor="text1"/>
        </w:rPr>
        <w:t xml:space="preserve"> </w:t>
      </w:r>
      <w:r>
        <w:rPr>
          <w:color w:val="000000" w:themeColor="text1"/>
        </w:rPr>
        <w:t xml:space="preserve">1 </w:t>
      </w:r>
      <w:r w:rsidRPr="00ED0CC6">
        <w:rPr>
          <w:bCs/>
          <w:color w:val="000000" w:themeColor="text1"/>
        </w:rPr>
        <w:t xml:space="preserve">изложить в новой редакции согласно приложению </w:t>
      </w:r>
      <w:r w:rsidRPr="00ED0CC6">
        <w:rPr>
          <w:color w:val="000000" w:themeColor="text1"/>
        </w:rPr>
        <w:t>2.</w:t>
      </w:r>
    </w:p>
    <w:p w:rsidR="007D1ECE" w:rsidRDefault="007D1ECE" w:rsidP="007D1ECE">
      <w:pPr>
        <w:widowControl w:val="0"/>
        <w:autoSpaceDE w:val="0"/>
        <w:autoSpaceDN w:val="0"/>
        <w:ind w:firstLine="709"/>
        <w:jc w:val="both"/>
        <w:rPr>
          <w:color w:val="000000" w:themeColor="text1"/>
        </w:rPr>
      </w:pPr>
      <w:r w:rsidRPr="00ED0CC6">
        <w:rPr>
          <w:color w:val="000000" w:themeColor="text1"/>
        </w:rPr>
        <w:t>1.</w:t>
      </w:r>
      <w:r>
        <w:rPr>
          <w:color w:val="000000" w:themeColor="text1"/>
        </w:rPr>
        <w:t>3. Приложение</w:t>
      </w:r>
      <w:r w:rsidRPr="00ED0CC6">
        <w:rPr>
          <w:color w:val="000000" w:themeColor="text1"/>
        </w:rPr>
        <w:t xml:space="preserve"> </w:t>
      </w:r>
      <w:r w:rsidRPr="004C6932">
        <w:rPr>
          <w:color w:val="000000" w:themeColor="text1"/>
        </w:rPr>
        <w:t>«Публичная декларация о результатах реализации муниципальной программы «Развитие транспортной системы Нижневартовского района»</w:t>
      </w:r>
      <w:r>
        <w:rPr>
          <w:color w:val="000000" w:themeColor="text1"/>
        </w:rPr>
        <w:t xml:space="preserve"> </w:t>
      </w:r>
      <w:r w:rsidRPr="001C121B">
        <w:rPr>
          <w:color w:val="000000" w:themeColor="text1"/>
        </w:rPr>
        <w:t xml:space="preserve">изложить в новой редакции согласно приложению </w:t>
      </w:r>
      <w:r>
        <w:rPr>
          <w:color w:val="000000" w:themeColor="text1"/>
        </w:rPr>
        <w:t>3</w:t>
      </w:r>
      <w:r w:rsidRPr="001C121B">
        <w:rPr>
          <w:color w:val="000000" w:themeColor="text1"/>
        </w:rPr>
        <w:t>.</w:t>
      </w:r>
    </w:p>
    <w:p w:rsidR="007D1ECE" w:rsidRDefault="007D1ECE" w:rsidP="007D1ECE">
      <w:pPr>
        <w:widowControl w:val="0"/>
        <w:autoSpaceDE w:val="0"/>
        <w:autoSpaceDN w:val="0"/>
        <w:ind w:firstLine="709"/>
        <w:jc w:val="both"/>
        <w:rPr>
          <w:color w:val="000000" w:themeColor="text1"/>
        </w:rPr>
      </w:pPr>
    </w:p>
    <w:p w:rsidR="007D1ECE" w:rsidRDefault="007D1ECE" w:rsidP="007D1ECE">
      <w:pPr>
        <w:suppressAutoHyphens/>
        <w:ind w:firstLine="709"/>
        <w:jc w:val="both"/>
        <w:rPr>
          <w:rFonts w:eastAsiaTheme="minorEastAsia"/>
        </w:rPr>
      </w:pPr>
      <w:r>
        <w:rPr>
          <w:rFonts w:eastAsiaTheme="minorEastAsia"/>
        </w:rPr>
        <w:t>2</w:t>
      </w:r>
      <w:r w:rsidRPr="008B61D0">
        <w:rPr>
          <w:rFonts w:eastAsiaTheme="minorEastAsia"/>
        </w:rPr>
        <w:t xml:space="preserve">.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9" w:history="1">
        <w:r w:rsidRPr="008B61D0">
          <w:rPr>
            <w:rFonts w:eastAsiaTheme="minorEastAsia"/>
          </w:rPr>
          <w:t>www.nvraion.ru</w:t>
        </w:r>
      </w:hyperlink>
      <w:r w:rsidRPr="008B61D0">
        <w:rPr>
          <w:rFonts w:eastAsiaTheme="minorEastAsia"/>
        </w:rPr>
        <w:t>.</w:t>
      </w:r>
    </w:p>
    <w:p w:rsidR="007D1ECE" w:rsidRDefault="007D1ECE" w:rsidP="007D1ECE">
      <w:pPr>
        <w:suppressAutoHyphens/>
        <w:ind w:firstLine="709"/>
        <w:jc w:val="both"/>
        <w:rPr>
          <w:rFonts w:eastAsiaTheme="minorEastAsia"/>
        </w:rPr>
      </w:pPr>
      <w:r>
        <w:rPr>
          <w:rFonts w:eastAsiaTheme="minorEastAsia"/>
        </w:rPr>
        <w:lastRenderedPageBreak/>
        <w:t>3</w:t>
      </w:r>
      <w:r w:rsidRPr="008B61D0">
        <w:rPr>
          <w:rFonts w:eastAsiaTheme="minorEastAsia"/>
        </w:rPr>
        <w:t>. Управлению общественных связей и информационной политики администрации района (</w:t>
      </w:r>
      <w:r>
        <w:rPr>
          <w:rFonts w:eastAsiaTheme="minorEastAsia"/>
        </w:rPr>
        <w:t>С.Ю. Маликов</w:t>
      </w:r>
      <w:r w:rsidRPr="008B61D0">
        <w:rPr>
          <w:rFonts w:eastAsiaTheme="minorEastAsia"/>
        </w:rPr>
        <w:t>) опубликовать постановление                                 в приложении «Официальный бюллетень» к районной газете «Новости Приобья».</w:t>
      </w:r>
    </w:p>
    <w:p w:rsidR="007D1ECE" w:rsidRPr="002845BA" w:rsidRDefault="007D1ECE" w:rsidP="007D1ECE">
      <w:pPr>
        <w:suppressAutoHyphens/>
        <w:ind w:firstLine="709"/>
        <w:jc w:val="both"/>
        <w:rPr>
          <w:rFonts w:eastAsiaTheme="minorEastAsia"/>
        </w:rPr>
      </w:pPr>
    </w:p>
    <w:p w:rsidR="007D1ECE" w:rsidRPr="000F4153" w:rsidRDefault="007D1ECE" w:rsidP="007D1ECE">
      <w:pPr>
        <w:pBdr>
          <w:top w:val="nil"/>
          <w:left w:val="nil"/>
          <w:bottom w:val="nil"/>
          <w:right w:val="nil"/>
          <w:between w:val="nil"/>
        </w:pBdr>
        <w:ind w:firstLine="709"/>
        <w:jc w:val="both"/>
        <w:rPr>
          <w:color w:val="000000"/>
        </w:rPr>
      </w:pPr>
      <w:r>
        <w:t>4</w:t>
      </w:r>
      <w:r w:rsidRPr="008B61D0">
        <w:t xml:space="preserve">. </w:t>
      </w:r>
      <w:r w:rsidRPr="000F4153">
        <w:rPr>
          <w:color w:val="000000"/>
        </w:rPr>
        <w:t xml:space="preserve">Постановление вступает в силу </w:t>
      </w:r>
      <w:r>
        <w:rPr>
          <w:bCs/>
          <w:color w:val="000000"/>
        </w:rPr>
        <w:t xml:space="preserve">с </w:t>
      </w:r>
      <w:r w:rsidRPr="008A5ED9">
        <w:rPr>
          <w:bCs/>
          <w:color w:val="000000"/>
        </w:rPr>
        <w:t>1 января 202</w:t>
      </w:r>
      <w:r>
        <w:rPr>
          <w:bCs/>
          <w:color w:val="000000"/>
        </w:rPr>
        <w:t>3</w:t>
      </w:r>
      <w:r w:rsidRPr="008A5ED9">
        <w:rPr>
          <w:bCs/>
          <w:color w:val="000000"/>
        </w:rPr>
        <w:t xml:space="preserve"> года</w:t>
      </w:r>
      <w:r w:rsidRPr="000F4153">
        <w:rPr>
          <w:color w:val="000000"/>
        </w:rPr>
        <w:t>.</w:t>
      </w:r>
    </w:p>
    <w:p w:rsidR="007D1ECE" w:rsidRPr="008B61D0" w:rsidRDefault="007D1ECE" w:rsidP="007D1ECE">
      <w:pPr>
        <w:suppressAutoHyphens/>
        <w:ind w:firstLine="709"/>
        <w:jc w:val="both"/>
      </w:pPr>
    </w:p>
    <w:p w:rsidR="007D1ECE" w:rsidRPr="00AA246D" w:rsidRDefault="007D1ECE" w:rsidP="007D1ECE">
      <w:pPr>
        <w:suppressAutoHyphens/>
        <w:ind w:firstLine="709"/>
        <w:jc w:val="both"/>
      </w:pPr>
      <w:r>
        <w:t>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rsidR="00B65A2B" w:rsidRDefault="00B65A2B" w:rsidP="00B15C1C">
      <w:pPr>
        <w:ind w:right="5103"/>
        <w:rPr>
          <w:sz w:val="24"/>
          <w:szCs w:val="20"/>
        </w:rPr>
      </w:pPr>
    </w:p>
    <w:p w:rsidR="00B65A2B" w:rsidRPr="00B15C1C" w:rsidRDefault="00B65A2B" w:rsidP="00B15C1C">
      <w:pPr>
        <w:ind w:right="5103"/>
        <w:rPr>
          <w:sz w:val="24"/>
          <w:szCs w:val="20"/>
        </w:rPr>
      </w:pPr>
    </w:p>
    <w:p w:rsidR="00B15C1C" w:rsidRPr="00B15C1C" w:rsidRDefault="00B15C1C" w:rsidP="00B15C1C">
      <w:pPr>
        <w:jc w:val="both"/>
        <w:rPr>
          <w:color w:val="000000"/>
          <w:lang w:eastAsia="en-US"/>
        </w:rPr>
      </w:pPr>
    </w:p>
    <w:p w:rsidR="00575303" w:rsidRDefault="002365BD" w:rsidP="002365BD">
      <w:pPr>
        <w:tabs>
          <w:tab w:val="left" w:pos="0"/>
          <w:tab w:val="left" w:pos="8627"/>
        </w:tabs>
        <w:jc w:val="both"/>
        <w:rPr>
          <w:rFonts w:eastAsia="Calibri"/>
          <w:lang w:eastAsia="en-US"/>
        </w:rPr>
      </w:pPr>
      <w:r>
        <w:rPr>
          <w:rFonts w:eastAsia="Calibri"/>
          <w:lang w:eastAsia="en-US"/>
        </w:rPr>
        <w:t>Глава района                                                                                        Б.А. Саломатин</w:t>
      </w: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pPr>
    </w:p>
    <w:p w:rsidR="007D1ECE" w:rsidRDefault="007D1ECE" w:rsidP="002365BD">
      <w:pPr>
        <w:tabs>
          <w:tab w:val="left" w:pos="0"/>
          <w:tab w:val="left" w:pos="8627"/>
        </w:tabs>
        <w:jc w:val="both"/>
        <w:rPr>
          <w:rFonts w:eastAsia="Calibri"/>
          <w:lang w:eastAsia="en-US"/>
        </w:rPr>
        <w:sectPr w:rsidR="007D1ECE" w:rsidSect="00304B75">
          <w:headerReference w:type="default" r:id="rId10"/>
          <w:pgSz w:w="11907" w:h="16840" w:code="9"/>
          <w:pgMar w:top="1134" w:right="567" w:bottom="1134" w:left="1701" w:header="720" w:footer="720" w:gutter="0"/>
          <w:cols w:space="720"/>
          <w:noEndnote/>
          <w:docGrid w:linePitch="381"/>
        </w:sectPr>
      </w:pPr>
    </w:p>
    <w:p w:rsidR="007D1ECE" w:rsidRPr="007D1ECE" w:rsidRDefault="007D1ECE" w:rsidP="007D1ECE">
      <w:pPr>
        <w:ind w:left="11340"/>
      </w:pPr>
      <w:r w:rsidRPr="007D1ECE">
        <w:lastRenderedPageBreak/>
        <w:t>Приложение 1 к постановлению</w:t>
      </w:r>
    </w:p>
    <w:p w:rsidR="007D1ECE" w:rsidRPr="007D1ECE" w:rsidRDefault="007D1ECE" w:rsidP="007D1ECE">
      <w:pPr>
        <w:ind w:left="11340"/>
      </w:pPr>
      <w:r w:rsidRPr="007D1ECE">
        <w:t>администрации района</w:t>
      </w:r>
    </w:p>
    <w:p w:rsidR="007D1ECE" w:rsidRPr="007D1ECE" w:rsidRDefault="007D1ECE" w:rsidP="007D1ECE">
      <w:pPr>
        <w:ind w:left="11340"/>
        <w:rPr>
          <w:b/>
          <w:bCs/>
        </w:rPr>
      </w:pPr>
      <w:r w:rsidRPr="007D1ECE">
        <w:t xml:space="preserve">от </w:t>
      </w:r>
      <w:r w:rsidR="00EA3D88">
        <w:t>11.11.2022</w:t>
      </w:r>
      <w:r w:rsidRPr="007D1ECE">
        <w:t xml:space="preserve"> № </w:t>
      </w:r>
      <w:r w:rsidR="00EA3D88">
        <w:t>2255</w:t>
      </w:r>
    </w:p>
    <w:p w:rsidR="007D1ECE" w:rsidRPr="007D1ECE" w:rsidRDefault="007D1ECE" w:rsidP="007D1ECE">
      <w:pPr>
        <w:jc w:val="center"/>
        <w:rPr>
          <w:b/>
        </w:rPr>
      </w:pPr>
    </w:p>
    <w:p w:rsidR="007D1ECE" w:rsidRPr="007D1ECE" w:rsidRDefault="007D1ECE" w:rsidP="007D1ECE">
      <w:pPr>
        <w:jc w:val="center"/>
        <w:rPr>
          <w:b/>
        </w:rPr>
      </w:pPr>
    </w:p>
    <w:p w:rsidR="007D1ECE" w:rsidRPr="007D1ECE" w:rsidRDefault="007D1ECE" w:rsidP="007D1ECE">
      <w:pPr>
        <w:jc w:val="center"/>
        <w:rPr>
          <w:b/>
        </w:rPr>
      </w:pPr>
      <w:r w:rsidRPr="007D1ECE">
        <w:rPr>
          <w:b/>
        </w:rPr>
        <w:t xml:space="preserve">Изменения, которые вносятся в Паспорт муниципальной программы </w:t>
      </w:r>
    </w:p>
    <w:p w:rsidR="007D1ECE" w:rsidRPr="007D1ECE" w:rsidRDefault="007D1ECE" w:rsidP="007D1ECE">
      <w:r w:rsidRPr="007D1ECE">
        <w:t>«</w:t>
      </w: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2836"/>
        <w:gridCol w:w="2409"/>
        <w:gridCol w:w="1843"/>
        <w:gridCol w:w="1276"/>
        <w:gridCol w:w="1276"/>
        <w:gridCol w:w="1984"/>
        <w:gridCol w:w="1623"/>
        <w:gridCol w:w="2063"/>
      </w:tblGrid>
      <w:tr w:rsidR="007D1ECE" w:rsidRPr="007D1ECE" w:rsidTr="008406BB">
        <w:trPr>
          <w:trHeight w:val="20"/>
        </w:trPr>
        <w:tc>
          <w:tcPr>
            <w:tcW w:w="2836" w:type="dxa"/>
            <w:vMerge w:val="restart"/>
          </w:tcPr>
          <w:p w:rsidR="007D1ECE" w:rsidRPr="007D1ECE" w:rsidRDefault="007D1ECE" w:rsidP="007D1ECE">
            <w:pPr>
              <w:widowControl w:val="0"/>
              <w:autoSpaceDE w:val="0"/>
              <w:autoSpaceDN w:val="0"/>
              <w:adjustRightInd w:val="0"/>
              <w:contextualSpacing/>
              <w:jc w:val="both"/>
              <w:rPr>
                <w:sz w:val="24"/>
                <w:szCs w:val="24"/>
              </w:rPr>
            </w:pPr>
            <w:r w:rsidRPr="007D1ECE">
              <w:rPr>
                <w:sz w:val="24"/>
                <w:szCs w:val="24"/>
              </w:rPr>
              <w:t>Параметры финансового обеспечения муниципальной программы</w:t>
            </w:r>
          </w:p>
        </w:tc>
        <w:tc>
          <w:tcPr>
            <w:tcW w:w="2409" w:type="dxa"/>
            <w:vMerge w:val="restart"/>
          </w:tcPr>
          <w:p w:rsidR="007D1ECE" w:rsidRPr="007D1ECE" w:rsidRDefault="007D1ECE" w:rsidP="007D1ECE">
            <w:pPr>
              <w:widowControl w:val="0"/>
              <w:autoSpaceDE w:val="0"/>
              <w:autoSpaceDN w:val="0"/>
              <w:adjustRightInd w:val="0"/>
              <w:jc w:val="both"/>
              <w:rPr>
                <w:sz w:val="24"/>
                <w:szCs w:val="24"/>
              </w:rPr>
            </w:pPr>
            <w:r w:rsidRPr="007D1ECE">
              <w:rPr>
                <w:sz w:val="24"/>
                <w:szCs w:val="24"/>
              </w:rPr>
              <w:t>Источники финансирования</w:t>
            </w:r>
          </w:p>
        </w:tc>
        <w:tc>
          <w:tcPr>
            <w:tcW w:w="10065" w:type="dxa"/>
            <w:gridSpan w:val="6"/>
          </w:tcPr>
          <w:p w:rsidR="007D1ECE" w:rsidRPr="007D1ECE" w:rsidRDefault="007D1ECE" w:rsidP="007D1ECE">
            <w:pPr>
              <w:widowControl w:val="0"/>
              <w:autoSpaceDE w:val="0"/>
              <w:autoSpaceDN w:val="0"/>
              <w:adjustRightInd w:val="0"/>
              <w:ind w:firstLine="720"/>
              <w:jc w:val="center"/>
              <w:rPr>
                <w:sz w:val="24"/>
                <w:szCs w:val="24"/>
              </w:rPr>
            </w:pPr>
            <w:r w:rsidRPr="007D1ECE">
              <w:rPr>
                <w:sz w:val="24"/>
                <w:szCs w:val="24"/>
              </w:rPr>
              <w:t xml:space="preserve">Расходы по годам (тыс. рублей) </w:t>
            </w:r>
          </w:p>
        </w:tc>
      </w:tr>
      <w:tr w:rsidR="007D1ECE" w:rsidRPr="007D1ECE" w:rsidTr="008406BB">
        <w:trPr>
          <w:trHeight w:val="353"/>
        </w:trPr>
        <w:tc>
          <w:tcPr>
            <w:tcW w:w="2836" w:type="dxa"/>
            <w:vMerge/>
          </w:tcPr>
          <w:p w:rsidR="007D1ECE" w:rsidRPr="007D1ECE" w:rsidRDefault="007D1ECE" w:rsidP="007D1ECE">
            <w:pPr>
              <w:widowControl w:val="0"/>
              <w:autoSpaceDE w:val="0"/>
              <w:autoSpaceDN w:val="0"/>
              <w:adjustRightInd w:val="0"/>
              <w:ind w:firstLine="160"/>
              <w:contextualSpacing/>
              <w:jc w:val="both"/>
              <w:rPr>
                <w:sz w:val="24"/>
                <w:szCs w:val="24"/>
              </w:rPr>
            </w:pPr>
          </w:p>
        </w:tc>
        <w:tc>
          <w:tcPr>
            <w:tcW w:w="2409" w:type="dxa"/>
            <w:vMerge/>
          </w:tcPr>
          <w:p w:rsidR="007D1ECE" w:rsidRPr="007D1ECE" w:rsidRDefault="007D1ECE" w:rsidP="007D1ECE">
            <w:pPr>
              <w:widowControl w:val="0"/>
              <w:autoSpaceDE w:val="0"/>
              <w:autoSpaceDN w:val="0"/>
              <w:adjustRightInd w:val="0"/>
              <w:ind w:firstLine="153"/>
              <w:jc w:val="both"/>
              <w:rPr>
                <w:sz w:val="24"/>
                <w:szCs w:val="24"/>
              </w:rPr>
            </w:pPr>
          </w:p>
        </w:tc>
        <w:tc>
          <w:tcPr>
            <w:tcW w:w="1843" w:type="dxa"/>
          </w:tcPr>
          <w:p w:rsidR="007D1ECE" w:rsidRPr="007D1ECE" w:rsidRDefault="007D1ECE" w:rsidP="007D1ECE">
            <w:pPr>
              <w:widowControl w:val="0"/>
              <w:autoSpaceDE w:val="0"/>
              <w:autoSpaceDN w:val="0"/>
              <w:adjustRightInd w:val="0"/>
              <w:jc w:val="center"/>
              <w:rPr>
                <w:sz w:val="24"/>
                <w:szCs w:val="24"/>
              </w:rPr>
            </w:pPr>
            <w:r w:rsidRPr="007D1ECE">
              <w:rPr>
                <w:sz w:val="24"/>
                <w:szCs w:val="24"/>
              </w:rPr>
              <w:t>Всего</w:t>
            </w:r>
          </w:p>
        </w:tc>
        <w:tc>
          <w:tcPr>
            <w:tcW w:w="1276" w:type="dxa"/>
          </w:tcPr>
          <w:p w:rsidR="007D1ECE" w:rsidRPr="007D1ECE" w:rsidRDefault="007D1ECE" w:rsidP="007D1ECE">
            <w:pPr>
              <w:widowControl w:val="0"/>
              <w:autoSpaceDE w:val="0"/>
              <w:autoSpaceDN w:val="0"/>
              <w:adjustRightInd w:val="0"/>
              <w:ind w:firstLine="5"/>
              <w:jc w:val="center"/>
              <w:rPr>
                <w:sz w:val="24"/>
                <w:szCs w:val="24"/>
              </w:rPr>
            </w:pPr>
            <w:r w:rsidRPr="007D1ECE">
              <w:rPr>
                <w:sz w:val="24"/>
                <w:szCs w:val="24"/>
              </w:rPr>
              <w:t>20</w:t>
            </w:r>
            <w:r w:rsidRPr="007D1ECE">
              <w:rPr>
                <w:sz w:val="24"/>
                <w:szCs w:val="24"/>
              </w:rPr>
              <w:softHyphen/>
              <w:t>22</w:t>
            </w:r>
          </w:p>
        </w:tc>
        <w:tc>
          <w:tcPr>
            <w:tcW w:w="1276" w:type="dxa"/>
          </w:tcPr>
          <w:p w:rsidR="007D1ECE" w:rsidRPr="007D1ECE" w:rsidRDefault="007D1ECE" w:rsidP="007D1ECE">
            <w:pPr>
              <w:widowControl w:val="0"/>
              <w:autoSpaceDE w:val="0"/>
              <w:autoSpaceDN w:val="0"/>
              <w:adjustRightInd w:val="0"/>
              <w:jc w:val="center"/>
              <w:rPr>
                <w:sz w:val="24"/>
                <w:szCs w:val="24"/>
              </w:rPr>
            </w:pPr>
            <w:r w:rsidRPr="007D1ECE">
              <w:rPr>
                <w:sz w:val="24"/>
                <w:szCs w:val="24"/>
              </w:rPr>
              <w:t>2023</w:t>
            </w:r>
          </w:p>
        </w:tc>
        <w:tc>
          <w:tcPr>
            <w:tcW w:w="1984" w:type="dxa"/>
          </w:tcPr>
          <w:p w:rsidR="007D1ECE" w:rsidRPr="007D1ECE" w:rsidRDefault="007D1ECE" w:rsidP="007D1ECE">
            <w:pPr>
              <w:widowControl w:val="0"/>
              <w:autoSpaceDE w:val="0"/>
              <w:autoSpaceDN w:val="0"/>
              <w:adjustRightInd w:val="0"/>
              <w:ind w:firstLine="66"/>
              <w:jc w:val="center"/>
              <w:rPr>
                <w:sz w:val="24"/>
                <w:szCs w:val="24"/>
              </w:rPr>
            </w:pPr>
            <w:r w:rsidRPr="007D1ECE">
              <w:rPr>
                <w:sz w:val="24"/>
                <w:szCs w:val="24"/>
              </w:rPr>
              <w:t>2024</w:t>
            </w:r>
          </w:p>
        </w:tc>
        <w:tc>
          <w:tcPr>
            <w:tcW w:w="1623" w:type="dxa"/>
          </w:tcPr>
          <w:p w:rsidR="007D1ECE" w:rsidRPr="007D1ECE" w:rsidRDefault="007D1ECE" w:rsidP="007D1ECE">
            <w:pPr>
              <w:widowControl w:val="0"/>
              <w:autoSpaceDE w:val="0"/>
              <w:autoSpaceDN w:val="0"/>
              <w:adjustRightInd w:val="0"/>
              <w:ind w:firstLine="3"/>
              <w:jc w:val="center"/>
              <w:rPr>
                <w:sz w:val="24"/>
                <w:szCs w:val="24"/>
              </w:rPr>
            </w:pPr>
            <w:r w:rsidRPr="007D1ECE">
              <w:rPr>
                <w:sz w:val="24"/>
                <w:szCs w:val="24"/>
              </w:rPr>
              <w:t>2025</w:t>
            </w:r>
          </w:p>
        </w:tc>
        <w:tc>
          <w:tcPr>
            <w:tcW w:w="2063" w:type="dxa"/>
          </w:tcPr>
          <w:p w:rsidR="007D1ECE" w:rsidRPr="007D1ECE" w:rsidRDefault="007D1ECE" w:rsidP="007D1ECE">
            <w:pPr>
              <w:widowControl w:val="0"/>
              <w:autoSpaceDE w:val="0"/>
              <w:autoSpaceDN w:val="0"/>
              <w:adjustRightInd w:val="0"/>
              <w:jc w:val="center"/>
              <w:rPr>
                <w:sz w:val="24"/>
                <w:szCs w:val="24"/>
              </w:rPr>
            </w:pPr>
            <w:r w:rsidRPr="007D1ECE">
              <w:rPr>
                <w:sz w:val="24"/>
                <w:szCs w:val="24"/>
              </w:rPr>
              <w:t>2026- 2030</w:t>
            </w:r>
          </w:p>
        </w:tc>
      </w:tr>
      <w:tr w:rsidR="007D1ECE" w:rsidRPr="007D1ECE" w:rsidTr="008406BB">
        <w:trPr>
          <w:trHeight w:val="462"/>
        </w:trPr>
        <w:tc>
          <w:tcPr>
            <w:tcW w:w="2836" w:type="dxa"/>
            <w:vMerge/>
          </w:tcPr>
          <w:p w:rsidR="007D1ECE" w:rsidRPr="007D1ECE" w:rsidRDefault="007D1ECE" w:rsidP="007D1ECE">
            <w:pPr>
              <w:widowControl w:val="0"/>
              <w:autoSpaceDE w:val="0"/>
              <w:autoSpaceDN w:val="0"/>
              <w:adjustRightInd w:val="0"/>
              <w:ind w:firstLine="160"/>
              <w:contextualSpacing/>
              <w:jc w:val="both"/>
              <w:rPr>
                <w:sz w:val="24"/>
                <w:szCs w:val="24"/>
              </w:rPr>
            </w:pPr>
          </w:p>
        </w:tc>
        <w:tc>
          <w:tcPr>
            <w:tcW w:w="2409" w:type="dxa"/>
          </w:tcPr>
          <w:p w:rsidR="007D1ECE" w:rsidRPr="007D1ECE" w:rsidRDefault="007D1ECE" w:rsidP="007D1ECE">
            <w:pPr>
              <w:widowControl w:val="0"/>
              <w:autoSpaceDE w:val="0"/>
              <w:autoSpaceDN w:val="0"/>
              <w:adjustRightInd w:val="0"/>
              <w:jc w:val="both"/>
              <w:rPr>
                <w:sz w:val="24"/>
                <w:szCs w:val="24"/>
              </w:rPr>
            </w:pPr>
            <w:r w:rsidRPr="007D1ECE">
              <w:rPr>
                <w:sz w:val="24"/>
                <w:szCs w:val="24"/>
              </w:rPr>
              <w:t>всего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D1ECE" w:rsidRPr="007D1ECE" w:rsidRDefault="007D1ECE" w:rsidP="007D1ECE">
            <w:pPr>
              <w:ind w:right="141"/>
              <w:jc w:val="center"/>
              <w:rPr>
                <w:color w:val="000000"/>
                <w:sz w:val="24"/>
                <w:szCs w:val="24"/>
              </w:rPr>
            </w:pPr>
            <w:r w:rsidRPr="007D1ECE">
              <w:rPr>
                <w:color w:val="000000"/>
                <w:sz w:val="24"/>
                <w:szCs w:val="24"/>
              </w:rPr>
              <w:t>534 900,1</w:t>
            </w:r>
          </w:p>
        </w:tc>
        <w:tc>
          <w:tcPr>
            <w:tcW w:w="1276" w:type="dxa"/>
            <w:tcBorders>
              <w:top w:val="single" w:sz="4" w:space="0" w:color="auto"/>
              <w:left w:val="nil"/>
              <w:bottom w:val="single" w:sz="4" w:space="0" w:color="auto"/>
              <w:right w:val="single" w:sz="4" w:space="0" w:color="auto"/>
            </w:tcBorders>
            <w:shd w:val="clear" w:color="auto" w:fill="auto"/>
            <w:vAlign w:val="center"/>
          </w:tcPr>
          <w:p w:rsidR="007D1ECE" w:rsidRPr="007D1ECE" w:rsidRDefault="007D1ECE" w:rsidP="007D1ECE">
            <w:pPr>
              <w:ind w:right="141"/>
              <w:jc w:val="center"/>
              <w:rPr>
                <w:sz w:val="24"/>
                <w:szCs w:val="24"/>
              </w:rPr>
            </w:pPr>
            <w:r w:rsidRPr="007D1ECE">
              <w:rPr>
                <w:sz w:val="24"/>
                <w:szCs w:val="24"/>
              </w:rPr>
              <w:t>81 854,0</w:t>
            </w:r>
          </w:p>
        </w:tc>
        <w:tc>
          <w:tcPr>
            <w:tcW w:w="1276" w:type="dxa"/>
            <w:tcBorders>
              <w:top w:val="single" w:sz="4" w:space="0" w:color="auto"/>
              <w:left w:val="nil"/>
              <w:bottom w:val="single" w:sz="4" w:space="0" w:color="auto"/>
              <w:right w:val="single" w:sz="4" w:space="0" w:color="auto"/>
            </w:tcBorders>
            <w:shd w:val="clear" w:color="auto" w:fill="auto"/>
            <w:vAlign w:val="center"/>
          </w:tcPr>
          <w:p w:rsidR="007D1ECE" w:rsidRPr="007D1ECE" w:rsidRDefault="007D1ECE" w:rsidP="007D1ECE">
            <w:pPr>
              <w:ind w:right="141"/>
              <w:jc w:val="center"/>
              <w:rPr>
                <w:color w:val="000000"/>
                <w:sz w:val="24"/>
                <w:szCs w:val="24"/>
              </w:rPr>
            </w:pPr>
            <w:r w:rsidRPr="007D1ECE">
              <w:rPr>
                <w:color w:val="000000"/>
                <w:sz w:val="24"/>
                <w:szCs w:val="24"/>
              </w:rPr>
              <w:t>64 600,7</w:t>
            </w:r>
          </w:p>
        </w:tc>
        <w:tc>
          <w:tcPr>
            <w:tcW w:w="1984" w:type="dxa"/>
            <w:tcBorders>
              <w:top w:val="single" w:sz="4" w:space="0" w:color="auto"/>
              <w:left w:val="nil"/>
              <w:bottom w:val="single" w:sz="4" w:space="0" w:color="auto"/>
              <w:right w:val="single" w:sz="4" w:space="0" w:color="auto"/>
            </w:tcBorders>
            <w:shd w:val="clear" w:color="auto" w:fill="auto"/>
            <w:vAlign w:val="center"/>
          </w:tcPr>
          <w:p w:rsidR="007D1ECE" w:rsidRPr="007D1ECE" w:rsidRDefault="007D1ECE" w:rsidP="007D1ECE">
            <w:pPr>
              <w:ind w:right="141"/>
              <w:jc w:val="center"/>
              <w:rPr>
                <w:color w:val="000000"/>
                <w:sz w:val="24"/>
                <w:szCs w:val="24"/>
              </w:rPr>
            </w:pPr>
            <w:r w:rsidRPr="007D1ECE">
              <w:rPr>
                <w:color w:val="000000"/>
                <w:sz w:val="24"/>
                <w:szCs w:val="24"/>
              </w:rPr>
              <w:t>68 873,4</w:t>
            </w:r>
          </w:p>
        </w:tc>
        <w:tc>
          <w:tcPr>
            <w:tcW w:w="1623" w:type="dxa"/>
            <w:tcBorders>
              <w:top w:val="single" w:sz="4" w:space="0" w:color="auto"/>
              <w:left w:val="nil"/>
              <w:bottom w:val="single" w:sz="4" w:space="0" w:color="auto"/>
              <w:right w:val="single" w:sz="4" w:space="0" w:color="auto"/>
            </w:tcBorders>
            <w:shd w:val="clear" w:color="auto" w:fill="auto"/>
            <w:vAlign w:val="center"/>
          </w:tcPr>
          <w:p w:rsidR="007D1ECE" w:rsidRPr="007D1ECE" w:rsidRDefault="007D1ECE" w:rsidP="007D1ECE">
            <w:pPr>
              <w:ind w:right="141"/>
              <w:jc w:val="center"/>
              <w:rPr>
                <w:color w:val="000000"/>
                <w:sz w:val="24"/>
                <w:szCs w:val="24"/>
              </w:rPr>
            </w:pPr>
            <w:r w:rsidRPr="007D1ECE">
              <w:rPr>
                <w:color w:val="000000"/>
                <w:sz w:val="24"/>
                <w:szCs w:val="24"/>
              </w:rPr>
              <w:t>73 509,5</w:t>
            </w:r>
          </w:p>
        </w:tc>
        <w:tc>
          <w:tcPr>
            <w:tcW w:w="2063" w:type="dxa"/>
            <w:shd w:val="clear" w:color="auto" w:fill="auto"/>
            <w:vAlign w:val="center"/>
          </w:tcPr>
          <w:p w:rsidR="007D1ECE" w:rsidRPr="007D1ECE" w:rsidRDefault="007D1ECE" w:rsidP="007D1ECE">
            <w:pPr>
              <w:ind w:right="141"/>
              <w:jc w:val="center"/>
              <w:rPr>
                <w:sz w:val="24"/>
                <w:szCs w:val="24"/>
              </w:rPr>
            </w:pPr>
            <w:r w:rsidRPr="007D1ECE">
              <w:rPr>
                <w:sz w:val="24"/>
                <w:szCs w:val="24"/>
              </w:rPr>
              <w:t>246062,5</w:t>
            </w:r>
          </w:p>
        </w:tc>
      </w:tr>
      <w:tr w:rsidR="007D1ECE" w:rsidRPr="007D1ECE" w:rsidTr="008406BB">
        <w:trPr>
          <w:trHeight w:val="496"/>
        </w:trPr>
        <w:tc>
          <w:tcPr>
            <w:tcW w:w="2836" w:type="dxa"/>
            <w:vMerge/>
          </w:tcPr>
          <w:p w:rsidR="007D1ECE" w:rsidRPr="007D1ECE" w:rsidRDefault="007D1ECE" w:rsidP="007D1ECE">
            <w:pPr>
              <w:widowControl w:val="0"/>
              <w:autoSpaceDE w:val="0"/>
              <w:autoSpaceDN w:val="0"/>
              <w:adjustRightInd w:val="0"/>
              <w:ind w:firstLine="160"/>
              <w:contextualSpacing/>
              <w:jc w:val="both"/>
              <w:rPr>
                <w:sz w:val="24"/>
                <w:szCs w:val="24"/>
              </w:rPr>
            </w:pPr>
          </w:p>
        </w:tc>
        <w:tc>
          <w:tcPr>
            <w:tcW w:w="2409" w:type="dxa"/>
          </w:tcPr>
          <w:p w:rsidR="007D1ECE" w:rsidRPr="007D1ECE" w:rsidRDefault="007D1ECE" w:rsidP="007D1ECE">
            <w:pPr>
              <w:widowControl w:val="0"/>
              <w:autoSpaceDE w:val="0"/>
              <w:autoSpaceDN w:val="0"/>
              <w:adjustRightInd w:val="0"/>
              <w:jc w:val="both"/>
              <w:rPr>
                <w:sz w:val="24"/>
                <w:szCs w:val="24"/>
              </w:rPr>
            </w:pPr>
            <w:r w:rsidRPr="007D1ECE">
              <w:rPr>
                <w:sz w:val="24"/>
                <w:szCs w:val="24"/>
              </w:rPr>
              <w:t>местный бюджет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D1ECE" w:rsidRPr="007D1ECE" w:rsidRDefault="007D1ECE" w:rsidP="007D1ECE">
            <w:pPr>
              <w:ind w:right="141"/>
              <w:jc w:val="center"/>
              <w:rPr>
                <w:color w:val="000000"/>
                <w:sz w:val="24"/>
                <w:szCs w:val="24"/>
              </w:rPr>
            </w:pPr>
            <w:r w:rsidRPr="007D1ECE">
              <w:rPr>
                <w:color w:val="000000"/>
                <w:sz w:val="24"/>
                <w:szCs w:val="24"/>
              </w:rPr>
              <w:t>406 159,7</w:t>
            </w:r>
          </w:p>
        </w:tc>
        <w:tc>
          <w:tcPr>
            <w:tcW w:w="1276" w:type="dxa"/>
            <w:tcBorders>
              <w:top w:val="single" w:sz="4" w:space="0" w:color="auto"/>
              <w:left w:val="nil"/>
              <w:bottom w:val="single" w:sz="4" w:space="0" w:color="auto"/>
              <w:right w:val="single" w:sz="4" w:space="0" w:color="auto"/>
            </w:tcBorders>
            <w:shd w:val="clear" w:color="auto" w:fill="auto"/>
            <w:vAlign w:val="center"/>
          </w:tcPr>
          <w:p w:rsidR="007D1ECE" w:rsidRPr="007D1ECE" w:rsidRDefault="007D1ECE" w:rsidP="007D1ECE">
            <w:pPr>
              <w:ind w:right="141"/>
              <w:jc w:val="center"/>
              <w:rPr>
                <w:color w:val="000000"/>
                <w:sz w:val="24"/>
                <w:szCs w:val="24"/>
              </w:rPr>
            </w:pPr>
            <w:r w:rsidRPr="007D1ECE">
              <w:rPr>
                <w:color w:val="000000"/>
                <w:sz w:val="24"/>
                <w:szCs w:val="24"/>
              </w:rPr>
              <w:t>52 078,5</w:t>
            </w:r>
          </w:p>
        </w:tc>
        <w:tc>
          <w:tcPr>
            <w:tcW w:w="1276" w:type="dxa"/>
            <w:tcBorders>
              <w:top w:val="single" w:sz="4" w:space="0" w:color="auto"/>
              <w:left w:val="nil"/>
              <w:bottom w:val="single" w:sz="4" w:space="0" w:color="auto"/>
              <w:right w:val="single" w:sz="4" w:space="0" w:color="auto"/>
            </w:tcBorders>
            <w:shd w:val="clear" w:color="auto" w:fill="auto"/>
            <w:vAlign w:val="center"/>
          </w:tcPr>
          <w:p w:rsidR="007D1ECE" w:rsidRPr="007D1ECE" w:rsidRDefault="007D1ECE" w:rsidP="007D1ECE">
            <w:pPr>
              <w:ind w:right="141"/>
              <w:jc w:val="center"/>
              <w:rPr>
                <w:color w:val="000000"/>
                <w:sz w:val="24"/>
                <w:szCs w:val="24"/>
              </w:rPr>
            </w:pPr>
            <w:r w:rsidRPr="007D1ECE">
              <w:rPr>
                <w:color w:val="000000"/>
                <w:sz w:val="24"/>
                <w:szCs w:val="24"/>
              </w:rPr>
              <w:t>32 409,7</w:t>
            </w:r>
          </w:p>
        </w:tc>
        <w:tc>
          <w:tcPr>
            <w:tcW w:w="1984" w:type="dxa"/>
            <w:tcBorders>
              <w:top w:val="single" w:sz="4" w:space="0" w:color="auto"/>
              <w:left w:val="nil"/>
              <w:bottom w:val="single" w:sz="4" w:space="0" w:color="auto"/>
              <w:right w:val="single" w:sz="4" w:space="0" w:color="auto"/>
            </w:tcBorders>
            <w:shd w:val="clear" w:color="auto" w:fill="auto"/>
            <w:vAlign w:val="center"/>
          </w:tcPr>
          <w:p w:rsidR="007D1ECE" w:rsidRPr="007D1ECE" w:rsidRDefault="007D1ECE" w:rsidP="007D1ECE">
            <w:pPr>
              <w:ind w:right="141"/>
              <w:jc w:val="center"/>
              <w:rPr>
                <w:color w:val="000000"/>
                <w:sz w:val="24"/>
                <w:szCs w:val="24"/>
              </w:rPr>
            </w:pPr>
            <w:r w:rsidRPr="007D1ECE">
              <w:rPr>
                <w:color w:val="000000"/>
                <w:sz w:val="24"/>
                <w:szCs w:val="24"/>
              </w:rPr>
              <w:t>35 911,1</w:t>
            </w:r>
          </w:p>
        </w:tc>
        <w:tc>
          <w:tcPr>
            <w:tcW w:w="1623" w:type="dxa"/>
            <w:tcBorders>
              <w:top w:val="single" w:sz="4" w:space="0" w:color="auto"/>
              <w:left w:val="nil"/>
              <w:bottom w:val="single" w:sz="4" w:space="0" w:color="auto"/>
              <w:right w:val="single" w:sz="4" w:space="0" w:color="auto"/>
            </w:tcBorders>
            <w:shd w:val="clear" w:color="auto" w:fill="auto"/>
            <w:vAlign w:val="center"/>
          </w:tcPr>
          <w:p w:rsidR="007D1ECE" w:rsidRPr="007D1ECE" w:rsidRDefault="007D1ECE" w:rsidP="007D1ECE">
            <w:pPr>
              <w:ind w:right="141"/>
              <w:jc w:val="center"/>
              <w:rPr>
                <w:color w:val="000000"/>
                <w:sz w:val="24"/>
                <w:szCs w:val="24"/>
              </w:rPr>
            </w:pPr>
            <w:r w:rsidRPr="007D1ECE">
              <w:rPr>
                <w:color w:val="000000"/>
                <w:sz w:val="24"/>
                <w:szCs w:val="24"/>
              </w:rPr>
              <w:t>39 697,9</w:t>
            </w:r>
          </w:p>
        </w:tc>
        <w:tc>
          <w:tcPr>
            <w:tcW w:w="2063" w:type="dxa"/>
            <w:shd w:val="clear" w:color="auto" w:fill="auto"/>
            <w:vAlign w:val="center"/>
          </w:tcPr>
          <w:p w:rsidR="007D1ECE" w:rsidRPr="007D1ECE" w:rsidRDefault="007D1ECE" w:rsidP="007D1ECE">
            <w:pPr>
              <w:ind w:right="141"/>
              <w:jc w:val="center"/>
              <w:rPr>
                <w:sz w:val="24"/>
                <w:szCs w:val="24"/>
              </w:rPr>
            </w:pPr>
            <w:r w:rsidRPr="007D1ECE">
              <w:rPr>
                <w:sz w:val="24"/>
                <w:szCs w:val="24"/>
              </w:rPr>
              <w:t>246062,5</w:t>
            </w:r>
          </w:p>
        </w:tc>
      </w:tr>
      <w:tr w:rsidR="007D1ECE" w:rsidRPr="007D1ECE" w:rsidTr="008406BB">
        <w:trPr>
          <w:trHeight w:val="525"/>
        </w:trPr>
        <w:tc>
          <w:tcPr>
            <w:tcW w:w="2836" w:type="dxa"/>
            <w:vMerge/>
          </w:tcPr>
          <w:p w:rsidR="007D1ECE" w:rsidRPr="007D1ECE" w:rsidRDefault="007D1ECE" w:rsidP="007D1ECE">
            <w:pPr>
              <w:widowControl w:val="0"/>
              <w:autoSpaceDE w:val="0"/>
              <w:autoSpaceDN w:val="0"/>
              <w:adjustRightInd w:val="0"/>
              <w:ind w:firstLine="160"/>
              <w:contextualSpacing/>
              <w:jc w:val="both"/>
              <w:rPr>
                <w:sz w:val="24"/>
                <w:szCs w:val="24"/>
              </w:rPr>
            </w:pPr>
          </w:p>
        </w:tc>
        <w:tc>
          <w:tcPr>
            <w:tcW w:w="2409" w:type="dxa"/>
          </w:tcPr>
          <w:p w:rsidR="007D1ECE" w:rsidRPr="007D1ECE" w:rsidRDefault="007D1ECE" w:rsidP="007D1ECE">
            <w:pPr>
              <w:widowControl w:val="0"/>
              <w:autoSpaceDE w:val="0"/>
              <w:autoSpaceDN w:val="0"/>
              <w:adjustRightInd w:val="0"/>
              <w:jc w:val="both"/>
              <w:rPr>
                <w:sz w:val="24"/>
                <w:szCs w:val="24"/>
              </w:rPr>
            </w:pPr>
            <w:r w:rsidRPr="007D1ECE">
              <w:rPr>
                <w:sz w:val="24"/>
                <w:szCs w:val="24"/>
              </w:rPr>
              <w:t>муниципальный дорожный фонд (местный бюджет)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D1ECE" w:rsidRPr="007D1ECE" w:rsidRDefault="007D1ECE" w:rsidP="007D1ECE">
            <w:pPr>
              <w:ind w:right="141"/>
              <w:jc w:val="center"/>
              <w:rPr>
                <w:color w:val="000000"/>
                <w:sz w:val="24"/>
                <w:szCs w:val="24"/>
              </w:rPr>
            </w:pPr>
            <w:r w:rsidRPr="007D1ECE">
              <w:rPr>
                <w:color w:val="000000"/>
                <w:sz w:val="24"/>
                <w:szCs w:val="24"/>
              </w:rPr>
              <w:t>128 740,4</w:t>
            </w:r>
          </w:p>
        </w:tc>
        <w:tc>
          <w:tcPr>
            <w:tcW w:w="1276" w:type="dxa"/>
            <w:tcBorders>
              <w:top w:val="single" w:sz="4" w:space="0" w:color="auto"/>
              <w:left w:val="nil"/>
              <w:bottom w:val="single" w:sz="4" w:space="0" w:color="auto"/>
              <w:right w:val="single" w:sz="4" w:space="0" w:color="auto"/>
            </w:tcBorders>
            <w:shd w:val="clear" w:color="auto" w:fill="auto"/>
            <w:vAlign w:val="center"/>
          </w:tcPr>
          <w:p w:rsidR="007D1ECE" w:rsidRPr="007D1ECE" w:rsidRDefault="007D1ECE" w:rsidP="007D1ECE">
            <w:pPr>
              <w:ind w:right="141"/>
              <w:jc w:val="center"/>
              <w:rPr>
                <w:color w:val="000000"/>
                <w:sz w:val="24"/>
                <w:szCs w:val="24"/>
              </w:rPr>
            </w:pPr>
            <w:r w:rsidRPr="007D1ECE">
              <w:rPr>
                <w:color w:val="000000"/>
                <w:sz w:val="24"/>
                <w:szCs w:val="24"/>
              </w:rPr>
              <w:t>29 775,5</w:t>
            </w:r>
          </w:p>
        </w:tc>
        <w:tc>
          <w:tcPr>
            <w:tcW w:w="1276" w:type="dxa"/>
            <w:tcBorders>
              <w:top w:val="single" w:sz="4" w:space="0" w:color="auto"/>
              <w:left w:val="nil"/>
              <w:bottom w:val="single" w:sz="4" w:space="0" w:color="auto"/>
              <w:right w:val="single" w:sz="4" w:space="0" w:color="auto"/>
            </w:tcBorders>
            <w:shd w:val="clear" w:color="auto" w:fill="auto"/>
            <w:vAlign w:val="center"/>
          </w:tcPr>
          <w:p w:rsidR="007D1ECE" w:rsidRPr="007D1ECE" w:rsidRDefault="007D1ECE" w:rsidP="007D1ECE">
            <w:pPr>
              <w:ind w:right="141"/>
              <w:jc w:val="center"/>
              <w:rPr>
                <w:color w:val="000000"/>
                <w:sz w:val="24"/>
                <w:szCs w:val="24"/>
              </w:rPr>
            </w:pPr>
            <w:r w:rsidRPr="007D1ECE">
              <w:rPr>
                <w:color w:val="000000"/>
                <w:sz w:val="24"/>
                <w:szCs w:val="24"/>
              </w:rPr>
              <w:t>32 191,0</w:t>
            </w:r>
          </w:p>
        </w:tc>
        <w:tc>
          <w:tcPr>
            <w:tcW w:w="1984" w:type="dxa"/>
            <w:tcBorders>
              <w:top w:val="single" w:sz="4" w:space="0" w:color="auto"/>
              <w:left w:val="nil"/>
              <w:bottom w:val="single" w:sz="4" w:space="0" w:color="auto"/>
              <w:right w:val="single" w:sz="4" w:space="0" w:color="auto"/>
            </w:tcBorders>
            <w:shd w:val="clear" w:color="auto" w:fill="auto"/>
            <w:vAlign w:val="center"/>
          </w:tcPr>
          <w:p w:rsidR="007D1ECE" w:rsidRPr="007D1ECE" w:rsidRDefault="007D1ECE" w:rsidP="007D1ECE">
            <w:pPr>
              <w:ind w:right="141"/>
              <w:jc w:val="center"/>
              <w:rPr>
                <w:color w:val="000000"/>
                <w:sz w:val="24"/>
                <w:szCs w:val="24"/>
              </w:rPr>
            </w:pPr>
            <w:r w:rsidRPr="007D1ECE">
              <w:rPr>
                <w:color w:val="000000"/>
                <w:sz w:val="24"/>
                <w:szCs w:val="24"/>
              </w:rPr>
              <w:t>32 962,3</w:t>
            </w:r>
          </w:p>
        </w:tc>
        <w:tc>
          <w:tcPr>
            <w:tcW w:w="1623" w:type="dxa"/>
            <w:tcBorders>
              <w:top w:val="single" w:sz="4" w:space="0" w:color="auto"/>
              <w:left w:val="nil"/>
              <w:bottom w:val="single" w:sz="4" w:space="0" w:color="auto"/>
              <w:right w:val="single" w:sz="4" w:space="0" w:color="auto"/>
            </w:tcBorders>
            <w:shd w:val="clear" w:color="auto" w:fill="auto"/>
            <w:vAlign w:val="center"/>
          </w:tcPr>
          <w:p w:rsidR="007D1ECE" w:rsidRPr="007D1ECE" w:rsidRDefault="007D1ECE" w:rsidP="007D1ECE">
            <w:pPr>
              <w:ind w:right="141"/>
              <w:jc w:val="center"/>
              <w:rPr>
                <w:color w:val="000000"/>
                <w:sz w:val="24"/>
                <w:szCs w:val="24"/>
              </w:rPr>
            </w:pPr>
            <w:r w:rsidRPr="007D1ECE">
              <w:rPr>
                <w:color w:val="000000"/>
                <w:sz w:val="24"/>
                <w:szCs w:val="24"/>
              </w:rPr>
              <w:t>33 811,6</w:t>
            </w:r>
          </w:p>
        </w:tc>
        <w:tc>
          <w:tcPr>
            <w:tcW w:w="2063" w:type="dxa"/>
            <w:vAlign w:val="center"/>
          </w:tcPr>
          <w:p w:rsidR="007D1ECE" w:rsidRPr="007D1ECE" w:rsidRDefault="007D1ECE" w:rsidP="007D1ECE">
            <w:pPr>
              <w:ind w:right="141"/>
              <w:jc w:val="center"/>
              <w:rPr>
                <w:sz w:val="24"/>
                <w:szCs w:val="24"/>
              </w:rPr>
            </w:pPr>
            <w:r w:rsidRPr="007D1ECE">
              <w:rPr>
                <w:sz w:val="24"/>
                <w:szCs w:val="24"/>
              </w:rPr>
              <w:t>0,0</w:t>
            </w:r>
          </w:p>
        </w:tc>
      </w:tr>
      <w:tr w:rsidR="007D1ECE" w:rsidRPr="007D1ECE" w:rsidTr="008406BB">
        <w:trPr>
          <w:trHeight w:val="20"/>
        </w:trPr>
        <w:tc>
          <w:tcPr>
            <w:tcW w:w="2836" w:type="dxa"/>
            <w:vMerge/>
          </w:tcPr>
          <w:p w:rsidR="007D1ECE" w:rsidRPr="007D1ECE" w:rsidRDefault="007D1ECE" w:rsidP="007D1ECE">
            <w:pPr>
              <w:widowControl w:val="0"/>
              <w:autoSpaceDE w:val="0"/>
              <w:autoSpaceDN w:val="0"/>
              <w:adjustRightInd w:val="0"/>
              <w:ind w:firstLine="160"/>
              <w:contextualSpacing/>
              <w:jc w:val="both"/>
              <w:rPr>
                <w:sz w:val="24"/>
                <w:szCs w:val="24"/>
              </w:rPr>
            </w:pPr>
          </w:p>
        </w:tc>
        <w:tc>
          <w:tcPr>
            <w:tcW w:w="2409" w:type="dxa"/>
          </w:tcPr>
          <w:p w:rsidR="007D1ECE" w:rsidRPr="007D1ECE" w:rsidRDefault="007D1ECE" w:rsidP="007D1ECE">
            <w:pPr>
              <w:widowControl w:val="0"/>
              <w:autoSpaceDE w:val="0"/>
              <w:autoSpaceDN w:val="0"/>
              <w:adjustRightInd w:val="0"/>
              <w:jc w:val="both"/>
              <w:rPr>
                <w:sz w:val="24"/>
                <w:szCs w:val="24"/>
              </w:rPr>
            </w:pPr>
            <w:r w:rsidRPr="007D1ECE">
              <w:rPr>
                <w:sz w:val="24"/>
                <w:szCs w:val="24"/>
              </w:rPr>
              <w:t>бюджет автономного округа</w:t>
            </w:r>
          </w:p>
        </w:tc>
        <w:tc>
          <w:tcPr>
            <w:tcW w:w="1843" w:type="dxa"/>
          </w:tcPr>
          <w:p w:rsidR="007D1ECE" w:rsidRPr="007D1ECE" w:rsidRDefault="007D1ECE" w:rsidP="007D1ECE">
            <w:pPr>
              <w:jc w:val="center"/>
              <w:rPr>
                <w:sz w:val="24"/>
                <w:szCs w:val="24"/>
              </w:rPr>
            </w:pPr>
            <w:r w:rsidRPr="007D1ECE">
              <w:rPr>
                <w:sz w:val="24"/>
                <w:szCs w:val="24"/>
              </w:rPr>
              <w:t>0,0</w:t>
            </w:r>
          </w:p>
        </w:tc>
        <w:tc>
          <w:tcPr>
            <w:tcW w:w="1276" w:type="dxa"/>
          </w:tcPr>
          <w:p w:rsidR="007D1ECE" w:rsidRPr="007D1ECE" w:rsidRDefault="007D1ECE" w:rsidP="007D1ECE">
            <w:pPr>
              <w:jc w:val="center"/>
              <w:rPr>
                <w:sz w:val="24"/>
                <w:szCs w:val="24"/>
              </w:rPr>
            </w:pPr>
            <w:r w:rsidRPr="007D1ECE">
              <w:rPr>
                <w:sz w:val="24"/>
                <w:szCs w:val="24"/>
              </w:rPr>
              <w:t>0,0</w:t>
            </w:r>
          </w:p>
        </w:tc>
        <w:tc>
          <w:tcPr>
            <w:tcW w:w="1276" w:type="dxa"/>
          </w:tcPr>
          <w:p w:rsidR="007D1ECE" w:rsidRPr="007D1ECE" w:rsidRDefault="007D1ECE" w:rsidP="007D1ECE">
            <w:pPr>
              <w:jc w:val="center"/>
              <w:rPr>
                <w:sz w:val="24"/>
                <w:szCs w:val="24"/>
              </w:rPr>
            </w:pPr>
            <w:r w:rsidRPr="007D1ECE">
              <w:rPr>
                <w:sz w:val="24"/>
                <w:szCs w:val="24"/>
              </w:rPr>
              <w:t>0,0</w:t>
            </w:r>
          </w:p>
        </w:tc>
        <w:tc>
          <w:tcPr>
            <w:tcW w:w="1984" w:type="dxa"/>
          </w:tcPr>
          <w:p w:rsidR="007D1ECE" w:rsidRPr="007D1ECE" w:rsidRDefault="007D1ECE" w:rsidP="007D1ECE">
            <w:pPr>
              <w:jc w:val="center"/>
              <w:rPr>
                <w:sz w:val="24"/>
                <w:szCs w:val="24"/>
              </w:rPr>
            </w:pPr>
            <w:r w:rsidRPr="007D1ECE">
              <w:rPr>
                <w:sz w:val="24"/>
                <w:szCs w:val="24"/>
              </w:rPr>
              <w:t>0,0</w:t>
            </w:r>
          </w:p>
        </w:tc>
        <w:tc>
          <w:tcPr>
            <w:tcW w:w="1623" w:type="dxa"/>
          </w:tcPr>
          <w:p w:rsidR="007D1ECE" w:rsidRPr="007D1ECE" w:rsidRDefault="007D1ECE" w:rsidP="007D1ECE">
            <w:pPr>
              <w:jc w:val="center"/>
              <w:rPr>
                <w:sz w:val="24"/>
                <w:szCs w:val="24"/>
              </w:rPr>
            </w:pPr>
            <w:r w:rsidRPr="007D1ECE">
              <w:rPr>
                <w:sz w:val="24"/>
                <w:szCs w:val="24"/>
              </w:rPr>
              <w:t>0,0</w:t>
            </w:r>
          </w:p>
        </w:tc>
        <w:tc>
          <w:tcPr>
            <w:tcW w:w="2063" w:type="dxa"/>
          </w:tcPr>
          <w:p w:rsidR="007D1ECE" w:rsidRPr="007D1ECE" w:rsidRDefault="007D1ECE" w:rsidP="007D1ECE">
            <w:pPr>
              <w:jc w:val="center"/>
              <w:rPr>
                <w:sz w:val="24"/>
                <w:szCs w:val="24"/>
              </w:rPr>
            </w:pPr>
            <w:r w:rsidRPr="007D1ECE">
              <w:rPr>
                <w:sz w:val="24"/>
                <w:szCs w:val="24"/>
              </w:rPr>
              <w:t>0,0</w:t>
            </w:r>
          </w:p>
        </w:tc>
      </w:tr>
    </w:tbl>
    <w:p w:rsidR="007D1ECE" w:rsidRPr="007D1ECE" w:rsidRDefault="007D1ECE" w:rsidP="007D1ECE">
      <w:pPr>
        <w:tabs>
          <w:tab w:val="left" w:pos="8160"/>
        </w:tabs>
        <w:jc w:val="right"/>
        <w:rPr>
          <w:bCs/>
        </w:rPr>
        <w:sectPr w:rsidR="007D1ECE" w:rsidRPr="007D1ECE" w:rsidSect="001C121B">
          <w:pgSz w:w="16840" w:h="11907" w:orient="landscape" w:code="9"/>
          <w:pgMar w:top="1134" w:right="567" w:bottom="1134" w:left="851" w:header="720" w:footer="720" w:gutter="0"/>
          <w:cols w:space="720"/>
          <w:noEndnote/>
          <w:docGrid w:linePitch="381"/>
        </w:sectPr>
      </w:pPr>
      <w:r w:rsidRPr="007D1ECE">
        <w:rPr>
          <w:bCs/>
        </w:rPr>
        <w:t>».</w:t>
      </w:r>
    </w:p>
    <w:p w:rsidR="007D1ECE" w:rsidRPr="007D1ECE" w:rsidRDefault="007D1ECE" w:rsidP="007D1ECE">
      <w:pPr>
        <w:ind w:left="11340"/>
      </w:pPr>
      <w:r w:rsidRPr="007D1ECE">
        <w:lastRenderedPageBreak/>
        <w:t>Приложение 2 к постановлению</w:t>
      </w:r>
    </w:p>
    <w:p w:rsidR="007D1ECE" w:rsidRPr="007D1ECE" w:rsidRDefault="007D1ECE" w:rsidP="007D1ECE">
      <w:pPr>
        <w:ind w:left="11340"/>
      </w:pPr>
      <w:r w:rsidRPr="007D1ECE">
        <w:t>администрации района</w:t>
      </w:r>
    </w:p>
    <w:p w:rsidR="007D1ECE" w:rsidRPr="007D1ECE" w:rsidRDefault="007D1ECE" w:rsidP="007D1ECE">
      <w:pPr>
        <w:ind w:left="11340"/>
        <w:rPr>
          <w:b/>
          <w:bCs/>
        </w:rPr>
      </w:pPr>
      <w:r w:rsidRPr="007D1ECE">
        <w:t xml:space="preserve">от </w:t>
      </w:r>
      <w:r w:rsidR="00EA3D88">
        <w:t>11.11.2022</w:t>
      </w:r>
      <w:r w:rsidRPr="007D1ECE">
        <w:t xml:space="preserve"> № </w:t>
      </w:r>
      <w:r w:rsidR="00EA3D88">
        <w:t>2255</w:t>
      </w:r>
    </w:p>
    <w:p w:rsidR="007D1ECE" w:rsidRPr="007D1ECE" w:rsidRDefault="007D1ECE" w:rsidP="007D1ECE">
      <w:pPr>
        <w:widowControl w:val="0"/>
        <w:tabs>
          <w:tab w:val="left" w:pos="10773"/>
        </w:tabs>
        <w:autoSpaceDE w:val="0"/>
        <w:autoSpaceDN w:val="0"/>
        <w:adjustRightInd w:val="0"/>
        <w:ind w:left="13467"/>
      </w:pPr>
    </w:p>
    <w:p w:rsidR="007D1ECE" w:rsidRPr="007D1ECE" w:rsidRDefault="007D1ECE" w:rsidP="007D1ECE">
      <w:pPr>
        <w:widowControl w:val="0"/>
        <w:tabs>
          <w:tab w:val="left" w:pos="10773"/>
        </w:tabs>
        <w:autoSpaceDE w:val="0"/>
        <w:autoSpaceDN w:val="0"/>
        <w:adjustRightInd w:val="0"/>
        <w:ind w:left="13467"/>
      </w:pPr>
      <w:r w:rsidRPr="007D1ECE">
        <w:t>«Приложение 1</w:t>
      </w:r>
    </w:p>
    <w:p w:rsidR="007D1ECE" w:rsidRPr="007D1ECE" w:rsidRDefault="007D1ECE" w:rsidP="007D1ECE">
      <w:pPr>
        <w:jc w:val="center"/>
        <w:rPr>
          <w:b/>
        </w:rPr>
      </w:pPr>
    </w:p>
    <w:p w:rsidR="007D1ECE" w:rsidRPr="007D1ECE" w:rsidRDefault="007D1ECE" w:rsidP="007D1ECE">
      <w:pPr>
        <w:jc w:val="center"/>
        <w:rPr>
          <w:b/>
        </w:rPr>
      </w:pPr>
      <w:r w:rsidRPr="007D1ECE">
        <w:rPr>
          <w:b/>
        </w:rPr>
        <w:t xml:space="preserve">Распределение финансовых ресурсов муниципальной программы (по годам) </w:t>
      </w:r>
    </w:p>
    <w:p w:rsidR="007D1ECE" w:rsidRPr="007D1ECE" w:rsidRDefault="007D1ECE" w:rsidP="007D1ECE">
      <w:pPr>
        <w:jc w:val="center"/>
        <w:rPr>
          <w:b/>
        </w:rPr>
      </w:pPr>
    </w:p>
    <w:tbl>
      <w:tblPr>
        <w:tblW w:w="1558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2693"/>
        <w:gridCol w:w="2693"/>
        <w:gridCol w:w="6"/>
        <w:gridCol w:w="1412"/>
        <w:gridCol w:w="1416"/>
        <w:gridCol w:w="6"/>
        <w:gridCol w:w="1129"/>
        <w:gridCol w:w="1134"/>
        <w:gridCol w:w="1134"/>
        <w:gridCol w:w="1134"/>
        <w:gridCol w:w="1276"/>
      </w:tblGrid>
      <w:tr w:rsidR="007D1ECE" w:rsidRPr="007D1ECE" w:rsidTr="008406BB">
        <w:trPr>
          <w:jc w:val="right"/>
        </w:trPr>
        <w:tc>
          <w:tcPr>
            <w:tcW w:w="1555" w:type="dxa"/>
            <w:vMerge w:val="restart"/>
            <w:hideMark/>
          </w:tcPr>
          <w:p w:rsidR="007D1ECE" w:rsidRPr="007D1ECE" w:rsidRDefault="007D1ECE" w:rsidP="007D1ECE">
            <w:pPr>
              <w:jc w:val="center"/>
              <w:rPr>
                <w:b/>
                <w:sz w:val="24"/>
                <w:szCs w:val="24"/>
              </w:rPr>
            </w:pPr>
            <w:r w:rsidRPr="007D1ECE">
              <w:br w:type="page"/>
            </w:r>
            <w:r w:rsidRPr="007D1ECE">
              <w:rPr>
                <w:b/>
                <w:sz w:val="24"/>
                <w:szCs w:val="24"/>
              </w:rPr>
              <w:t>Номер структурного элемента</w:t>
            </w:r>
          </w:p>
        </w:tc>
        <w:tc>
          <w:tcPr>
            <w:tcW w:w="2693" w:type="dxa"/>
            <w:vMerge w:val="restart"/>
            <w:hideMark/>
          </w:tcPr>
          <w:p w:rsidR="007D1ECE" w:rsidRPr="007D1ECE" w:rsidRDefault="007D1ECE" w:rsidP="007D1ECE">
            <w:pPr>
              <w:jc w:val="center"/>
              <w:rPr>
                <w:b/>
                <w:sz w:val="24"/>
                <w:szCs w:val="24"/>
              </w:rPr>
            </w:pPr>
            <w:r w:rsidRPr="007D1ECE">
              <w:rPr>
                <w:b/>
                <w:sz w:val="24"/>
                <w:szCs w:val="24"/>
              </w:rPr>
              <w:t>Структурный элемент муниципальной программы</w:t>
            </w:r>
          </w:p>
        </w:tc>
        <w:tc>
          <w:tcPr>
            <w:tcW w:w="2693" w:type="dxa"/>
            <w:vMerge w:val="restart"/>
            <w:hideMark/>
          </w:tcPr>
          <w:p w:rsidR="007D1ECE" w:rsidRPr="007D1ECE" w:rsidRDefault="007D1ECE" w:rsidP="007D1ECE">
            <w:pPr>
              <w:jc w:val="center"/>
              <w:rPr>
                <w:b/>
                <w:sz w:val="24"/>
                <w:szCs w:val="24"/>
              </w:rPr>
            </w:pPr>
            <w:r w:rsidRPr="007D1ECE">
              <w:rPr>
                <w:b/>
                <w:sz w:val="24"/>
                <w:szCs w:val="24"/>
              </w:rPr>
              <w:t>Ответственный</w:t>
            </w:r>
          </w:p>
          <w:p w:rsidR="007D1ECE" w:rsidRPr="007D1ECE" w:rsidRDefault="007D1ECE" w:rsidP="007D1ECE">
            <w:pPr>
              <w:jc w:val="center"/>
              <w:rPr>
                <w:b/>
                <w:sz w:val="24"/>
                <w:szCs w:val="24"/>
              </w:rPr>
            </w:pPr>
            <w:r w:rsidRPr="007D1ECE">
              <w:rPr>
                <w:b/>
                <w:sz w:val="24"/>
                <w:szCs w:val="24"/>
              </w:rPr>
              <w:t>исполнитель/</w:t>
            </w:r>
          </w:p>
          <w:p w:rsidR="007D1ECE" w:rsidRPr="007D1ECE" w:rsidRDefault="007D1ECE" w:rsidP="007D1ECE">
            <w:pPr>
              <w:jc w:val="center"/>
              <w:rPr>
                <w:b/>
                <w:sz w:val="24"/>
                <w:szCs w:val="24"/>
              </w:rPr>
            </w:pPr>
            <w:r w:rsidRPr="007D1ECE">
              <w:rPr>
                <w:b/>
                <w:sz w:val="24"/>
                <w:szCs w:val="24"/>
              </w:rPr>
              <w:t>соисполнитель</w:t>
            </w:r>
          </w:p>
        </w:tc>
        <w:tc>
          <w:tcPr>
            <w:tcW w:w="1418" w:type="dxa"/>
            <w:gridSpan w:val="2"/>
            <w:vMerge w:val="restart"/>
            <w:hideMark/>
          </w:tcPr>
          <w:p w:rsidR="007D1ECE" w:rsidRPr="007D1ECE" w:rsidRDefault="007D1ECE" w:rsidP="007D1ECE">
            <w:pPr>
              <w:jc w:val="center"/>
              <w:rPr>
                <w:b/>
                <w:sz w:val="24"/>
                <w:szCs w:val="24"/>
              </w:rPr>
            </w:pPr>
            <w:r w:rsidRPr="007D1ECE">
              <w:rPr>
                <w:b/>
                <w:sz w:val="24"/>
                <w:szCs w:val="24"/>
              </w:rPr>
              <w:t>Источники</w:t>
            </w:r>
          </w:p>
          <w:p w:rsidR="007D1ECE" w:rsidRPr="007D1ECE" w:rsidRDefault="007D1ECE" w:rsidP="007D1ECE">
            <w:pPr>
              <w:rPr>
                <w:b/>
                <w:sz w:val="24"/>
                <w:szCs w:val="24"/>
              </w:rPr>
            </w:pPr>
            <w:r w:rsidRPr="007D1ECE">
              <w:rPr>
                <w:b/>
                <w:sz w:val="24"/>
                <w:szCs w:val="24"/>
              </w:rPr>
              <w:t>финансирования</w:t>
            </w:r>
          </w:p>
        </w:tc>
        <w:tc>
          <w:tcPr>
            <w:tcW w:w="7229" w:type="dxa"/>
            <w:gridSpan w:val="7"/>
            <w:hideMark/>
          </w:tcPr>
          <w:p w:rsidR="007D1ECE" w:rsidRPr="007D1ECE" w:rsidRDefault="007D1ECE" w:rsidP="007D1ECE">
            <w:pPr>
              <w:jc w:val="center"/>
              <w:rPr>
                <w:b/>
                <w:sz w:val="24"/>
                <w:szCs w:val="24"/>
              </w:rPr>
            </w:pPr>
            <w:r w:rsidRPr="007D1ECE">
              <w:rPr>
                <w:b/>
                <w:sz w:val="24"/>
                <w:szCs w:val="24"/>
              </w:rPr>
              <w:t>Финансовые затраты на реализацию (тыс. рублей)</w:t>
            </w:r>
          </w:p>
        </w:tc>
      </w:tr>
      <w:tr w:rsidR="007D1ECE" w:rsidRPr="007D1ECE" w:rsidTr="008406BB">
        <w:trPr>
          <w:jc w:val="right"/>
        </w:trPr>
        <w:tc>
          <w:tcPr>
            <w:tcW w:w="1555" w:type="dxa"/>
            <w:vMerge/>
            <w:hideMark/>
          </w:tcPr>
          <w:p w:rsidR="007D1ECE" w:rsidRPr="007D1ECE" w:rsidRDefault="007D1ECE" w:rsidP="007D1ECE">
            <w:pPr>
              <w:jc w:val="center"/>
              <w:rPr>
                <w:b/>
                <w:sz w:val="24"/>
                <w:szCs w:val="24"/>
              </w:rPr>
            </w:pPr>
          </w:p>
        </w:tc>
        <w:tc>
          <w:tcPr>
            <w:tcW w:w="2693" w:type="dxa"/>
            <w:vMerge/>
            <w:hideMark/>
          </w:tcPr>
          <w:p w:rsidR="007D1ECE" w:rsidRPr="007D1ECE" w:rsidRDefault="007D1ECE" w:rsidP="007D1ECE">
            <w:pPr>
              <w:jc w:val="center"/>
              <w:rPr>
                <w:b/>
                <w:sz w:val="24"/>
                <w:szCs w:val="24"/>
              </w:rPr>
            </w:pPr>
          </w:p>
        </w:tc>
        <w:tc>
          <w:tcPr>
            <w:tcW w:w="2693" w:type="dxa"/>
            <w:vMerge/>
            <w:hideMark/>
          </w:tcPr>
          <w:p w:rsidR="007D1ECE" w:rsidRPr="007D1ECE" w:rsidRDefault="007D1ECE" w:rsidP="007D1ECE">
            <w:pPr>
              <w:jc w:val="center"/>
              <w:rPr>
                <w:b/>
                <w:sz w:val="24"/>
                <w:szCs w:val="24"/>
              </w:rPr>
            </w:pPr>
          </w:p>
        </w:tc>
        <w:tc>
          <w:tcPr>
            <w:tcW w:w="1418" w:type="dxa"/>
            <w:gridSpan w:val="2"/>
            <w:vMerge/>
            <w:hideMark/>
          </w:tcPr>
          <w:p w:rsidR="007D1ECE" w:rsidRPr="007D1ECE" w:rsidRDefault="007D1ECE" w:rsidP="007D1ECE">
            <w:pPr>
              <w:jc w:val="center"/>
              <w:rPr>
                <w:b/>
                <w:sz w:val="24"/>
                <w:szCs w:val="24"/>
              </w:rPr>
            </w:pPr>
          </w:p>
        </w:tc>
        <w:tc>
          <w:tcPr>
            <w:tcW w:w="1416" w:type="dxa"/>
            <w:vMerge w:val="restart"/>
            <w:hideMark/>
          </w:tcPr>
          <w:p w:rsidR="007D1ECE" w:rsidRPr="007D1ECE" w:rsidRDefault="007D1ECE" w:rsidP="007D1ECE">
            <w:pPr>
              <w:jc w:val="center"/>
              <w:rPr>
                <w:b/>
                <w:sz w:val="24"/>
                <w:szCs w:val="24"/>
              </w:rPr>
            </w:pPr>
            <w:r w:rsidRPr="007D1ECE">
              <w:rPr>
                <w:b/>
                <w:sz w:val="24"/>
                <w:szCs w:val="24"/>
              </w:rPr>
              <w:t>всего</w:t>
            </w:r>
          </w:p>
        </w:tc>
        <w:tc>
          <w:tcPr>
            <w:tcW w:w="5813" w:type="dxa"/>
            <w:gridSpan w:val="6"/>
            <w:hideMark/>
          </w:tcPr>
          <w:p w:rsidR="007D1ECE" w:rsidRPr="007D1ECE" w:rsidRDefault="007D1ECE" w:rsidP="007D1ECE">
            <w:pPr>
              <w:jc w:val="center"/>
              <w:rPr>
                <w:b/>
                <w:sz w:val="24"/>
                <w:szCs w:val="24"/>
              </w:rPr>
            </w:pPr>
            <w:r w:rsidRPr="007D1ECE">
              <w:rPr>
                <w:b/>
                <w:sz w:val="24"/>
                <w:szCs w:val="24"/>
              </w:rPr>
              <w:t>в том числе:</w:t>
            </w:r>
          </w:p>
        </w:tc>
      </w:tr>
      <w:tr w:rsidR="007D1ECE" w:rsidRPr="007D1ECE" w:rsidTr="008406BB">
        <w:trPr>
          <w:jc w:val="right"/>
        </w:trPr>
        <w:tc>
          <w:tcPr>
            <w:tcW w:w="1555" w:type="dxa"/>
            <w:vMerge/>
            <w:hideMark/>
          </w:tcPr>
          <w:p w:rsidR="007D1ECE" w:rsidRPr="007D1ECE" w:rsidRDefault="007D1ECE" w:rsidP="007D1ECE">
            <w:pPr>
              <w:jc w:val="center"/>
              <w:rPr>
                <w:b/>
                <w:sz w:val="24"/>
                <w:szCs w:val="24"/>
              </w:rPr>
            </w:pPr>
          </w:p>
        </w:tc>
        <w:tc>
          <w:tcPr>
            <w:tcW w:w="2693" w:type="dxa"/>
            <w:vMerge/>
            <w:hideMark/>
          </w:tcPr>
          <w:p w:rsidR="007D1ECE" w:rsidRPr="007D1ECE" w:rsidRDefault="007D1ECE" w:rsidP="007D1ECE">
            <w:pPr>
              <w:jc w:val="center"/>
              <w:rPr>
                <w:b/>
                <w:sz w:val="24"/>
                <w:szCs w:val="24"/>
              </w:rPr>
            </w:pPr>
          </w:p>
        </w:tc>
        <w:tc>
          <w:tcPr>
            <w:tcW w:w="2693" w:type="dxa"/>
            <w:vMerge/>
            <w:hideMark/>
          </w:tcPr>
          <w:p w:rsidR="007D1ECE" w:rsidRPr="007D1ECE" w:rsidRDefault="007D1ECE" w:rsidP="007D1ECE">
            <w:pPr>
              <w:jc w:val="center"/>
              <w:rPr>
                <w:b/>
                <w:sz w:val="24"/>
                <w:szCs w:val="24"/>
              </w:rPr>
            </w:pPr>
          </w:p>
        </w:tc>
        <w:tc>
          <w:tcPr>
            <w:tcW w:w="1418" w:type="dxa"/>
            <w:gridSpan w:val="2"/>
            <w:vMerge/>
            <w:hideMark/>
          </w:tcPr>
          <w:p w:rsidR="007D1ECE" w:rsidRPr="007D1ECE" w:rsidRDefault="007D1ECE" w:rsidP="007D1ECE">
            <w:pPr>
              <w:jc w:val="center"/>
              <w:rPr>
                <w:b/>
                <w:sz w:val="24"/>
                <w:szCs w:val="24"/>
              </w:rPr>
            </w:pPr>
          </w:p>
        </w:tc>
        <w:tc>
          <w:tcPr>
            <w:tcW w:w="1416" w:type="dxa"/>
            <w:vMerge/>
            <w:hideMark/>
          </w:tcPr>
          <w:p w:rsidR="007D1ECE" w:rsidRPr="007D1ECE" w:rsidRDefault="007D1ECE" w:rsidP="007D1ECE">
            <w:pPr>
              <w:jc w:val="center"/>
              <w:rPr>
                <w:b/>
                <w:sz w:val="24"/>
                <w:szCs w:val="24"/>
              </w:rPr>
            </w:pPr>
          </w:p>
        </w:tc>
        <w:tc>
          <w:tcPr>
            <w:tcW w:w="1135" w:type="dxa"/>
            <w:gridSpan w:val="2"/>
            <w:hideMark/>
          </w:tcPr>
          <w:p w:rsidR="007D1ECE" w:rsidRPr="007D1ECE" w:rsidRDefault="007D1ECE" w:rsidP="007D1ECE">
            <w:pPr>
              <w:jc w:val="center"/>
              <w:rPr>
                <w:b/>
                <w:sz w:val="24"/>
                <w:szCs w:val="24"/>
              </w:rPr>
            </w:pPr>
            <w:r w:rsidRPr="007D1ECE">
              <w:rPr>
                <w:b/>
                <w:sz w:val="24"/>
                <w:szCs w:val="24"/>
              </w:rPr>
              <w:t>2022 год</w:t>
            </w:r>
          </w:p>
        </w:tc>
        <w:tc>
          <w:tcPr>
            <w:tcW w:w="1134" w:type="dxa"/>
            <w:hideMark/>
          </w:tcPr>
          <w:p w:rsidR="007D1ECE" w:rsidRPr="007D1ECE" w:rsidRDefault="007D1ECE" w:rsidP="007D1ECE">
            <w:pPr>
              <w:jc w:val="center"/>
              <w:rPr>
                <w:b/>
                <w:sz w:val="24"/>
                <w:szCs w:val="24"/>
              </w:rPr>
            </w:pPr>
            <w:r w:rsidRPr="007D1ECE">
              <w:rPr>
                <w:b/>
                <w:sz w:val="24"/>
                <w:szCs w:val="24"/>
              </w:rPr>
              <w:t>2023 год</w:t>
            </w:r>
          </w:p>
        </w:tc>
        <w:tc>
          <w:tcPr>
            <w:tcW w:w="1134" w:type="dxa"/>
            <w:hideMark/>
          </w:tcPr>
          <w:p w:rsidR="007D1ECE" w:rsidRPr="007D1ECE" w:rsidRDefault="007D1ECE" w:rsidP="007D1ECE">
            <w:pPr>
              <w:jc w:val="center"/>
              <w:rPr>
                <w:b/>
                <w:sz w:val="24"/>
                <w:szCs w:val="24"/>
              </w:rPr>
            </w:pPr>
            <w:r w:rsidRPr="007D1ECE">
              <w:rPr>
                <w:b/>
                <w:sz w:val="24"/>
                <w:szCs w:val="24"/>
              </w:rPr>
              <w:t>2024 год</w:t>
            </w:r>
          </w:p>
        </w:tc>
        <w:tc>
          <w:tcPr>
            <w:tcW w:w="1134" w:type="dxa"/>
            <w:hideMark/>
          </w:tcPr>
          <w:p w:rsidR="007D1ECE" w:rsidRPr="007D1ECE" w:rsidRDefault="007D1ECE" w:rsidP="007D1ECE">
            <w:pPr>
              <w:jc w:val="center"/>
              <w:rPr>
                <w:b/>
                <w:sz w:val="24"/>
                <w:szCs w:val="24"/>
              </w:rPr>
            </w:pPr>
            <w:r w:rsidRPr="007D1ECE">
              <w:rPr>
                <w:b/>
                <w:sz w:val="24"/>
                <w:szCs w:val="24"/>
              </w:rPr>
              <w:t xml:space="preserve">2025 год  </w:t>
            </w:r>
          </w:p>
        </w:tc>
        <w:tc>
          <w:tcPr>
            <w:tcW w:w="1276" w:type="dxa"/>
            <w:hideMark/>
          </w:tcPr>
          <w:p w:rsidR="007D1ECE" w:rsidRPr="007D1ECE" w:rsidRDefault="007D1ECE" w:rsidP="007D1ECE">
            <w:pPr>
              <w:jc w:val="center"/>
              <w:rPr>
                <w:b/>
                <w:sz w:val="24"/>
                <w:szCs w:val="24"/>
              </w:rPr>
            </w:pPr>
            <w:r w:rsidRPr="007D1ECE">
              <w:rPr>
                <w:b/>
                <w:sz w:val="24"/>
                <w:szCs w:val="24"/>
              </w:rPr>
              <w:t>2026‒2030 годы</w:t>
            </w:r>
          </w:p>
        </w:tc>
      </w:tr>
      <w:tr w:rsidR="007D1ECE" w:rsidRPr="007D1ECE" w:rsidTr="008406BB">
        <w:trPr>
          <w:jc w:val="right"/>
        </w:trPr>
        <w:tc>
          <w:tcPr>
            <w:tcW w:w="1555" w:type="dxa"/>
            <w:noWrap/>
            <w:hideMark/>
          </w:tcPr>
          <w:p w:rsidR="007D1ECE" w:rsidRPr="007D1ECE" w:rsidRDefault="007D1ECE" w:rsidP="007D1ECE">
            <w:pPr>
              <w:jc w:val="center"/>
              <w:rPr>
                <w:b/>
                <w:sz w:val="24"/>
                <w:szCs w:val="24"/>
              </w:rPr>
            </w:pPr>
            <w:r w:rsidRPr="007D1ECE">
              <w:rPr>
                <w:b/>
                <w:sz w:val="24"/>
                <w:szCs w:val="24"/>
              </w:rPr>
              <w:t>1</w:t>
            </w:r>
          </w:p>
        </w:tc>
        <w:tc>
          <w:tcPr>
            <w:tcW w:w="2693" w:type="dxa"/>
            <w:noWrap/>
            <w:hideMark/>
          </w:tcPr>
          <w:p w:rsidR="007D1ECE" w:rsidRPr="007D1ECE" w:rsidRDefault="007D1ECE" w:rsidP="007D1ECE">
            <w:pPr>
              <w:jc w:val="center"/>
              <w:rPr>
                <w:b/>
                <w:sz w:val="24"/>
                <w:szCs w:val="24"/>
              </w:rPr>
            </w:pPr>
            <w:r w:rsidRPr="007D1ECE">
              <w:rPr>
                <w:b/>
                <w:sz w:val="24"/>
                <w:szCs w:val="24"/>
              </w:rPr>
              <w:t>2</w:t>
            </w:r>
          </w:p>
        </w:tc>
        <w:tc>
          <w:tcPr>
            <w:tcW w:w="2693" w:type="dxa"/>
            <w:noWrap/>
            <w:hideMark/>
          </w:tcPr>
          <w:p w:rsidR="007D1ECE" w:rsidRPr="007D1ECE" w:rsidRDefault="007D1ECE" w:rsidP="007D1ECE">
            <w:pPr>
              <w:jc w:val="center"/>
              <w:rPr>
                <w:b/>
                <w:sz w:val="24"/>
                <w:szCs w:val="24"/>
              </w:rPr>
            </w:pPr>
            <w:r w:rsidRPr="007D1ECE">
              <w:rPr>
                <w:b/>
                <w:sz w:val="24"/>
                <w:szCs w:val="24"/>
              </w:rPr>
              <w:t>3</w:t>
            </w:r>
          </w:p>
        </w:tc>
        <w:tc>
          <w:tcPr>
            <w:tcW w:w="1418" w:type="dxa"/>
            <w:gridSpan w:val="2"/>
            <w:noWrap/>
            <w:hideMark/>
          </w:tcPr>
          <w:p w:rsidR="007D1ECE" w:rsidRPr="007D1ECE" w:rsidRDefault="007D1ECE" w:rsidP="007D1ECE">
            <w:pPr>
              <w:jc w:val="center"/>
              <w:rPr>
                <w:b/>
                <w:sz w:val="24"/>
                <w:szCs w:val="24"/>
              </w:rPr>
            </w:pPr>
            <w:r w:rsidRPr="007D1ECE">
              <w:rPr>
                <w:b/>
                <w:sz w:val="24"/>
                <w:szCs w:val="24"/>
              </w:rPr>
              <w:t>4</w:t>
            </w:r>
          </w:p>
        </w:tc>
        <w:tc>
          <w:tcPr>
            <w:tcW w:w="1416" w:type="dxa"/>
            <w:noWrap/>
            <w:hideMark/>
          </w:tcPr>
          <w:p w:rsidR="007D1ECE" w:rsidRPr="007D1ECE" w:rsidRDefault="007D1ECE" w:rsidP="007D1ECE">
            <w:pPr>
              <w:jc w:val="center"/>
              <w:rPr>
                <w:b/>
                <w:sz w:val="24"/>
                <w:szCs w:val="24"/>
              </w:rPr>
            </w:pPr>
            <w:r w:rsidRPr="007D1ECE">
              <w:rPr>
                <w:b/>
                <w:sz w:val="24"/>
                <w:szCs w:val="24"/>
              </w:rPr>
              <w:t>5</w:t>
            </w:r>
          </w:p>
        </w:tc>
        <w:tc>
          <w:tcPr>
            <w:tcW w:w="1135" w:type="dxa"/>
            <w:gridSpan w:val="2"/>
            <w:noWrap/>
            <w:hideMark/>
          </w:tcPr>
          <w:p w:rsidR="007D1ECE" w:rsidRPr="007D1ECE" w:rsidRDefault="007D1ECE" w:rsidP="007D1ECE">
            <w:pPr>
              <w:jc w:val="center"/>
              <w:rPr>
                <w:b/>
                <w:sz w:val="24"/>
                <w:szCs w:val="24"/>
              </w:rPr>
            </w:pPr>
            <w:r w:rsidRPr="007D1ECE">
              <w:rPr>
                <w:b/>
                <w:sz w:val="24"/>
                <w:szCs w:val="24"/>
              </w:rPr>
              <w:t>6</w:t>
            </w:r>
          </w:p>
        </w:tc>
        <w:tc>
          <w:tcPr>
            <w:tcW w:w="1134" w:type="dxa"/>
            <w:noWrap/>
            <w:hideMark/>
          </w:tcPr>
          <w:p w:rsidR="007D1ECE" w:rsidRPr="007D1ECE" w:rsidRDefault="007D1ECE" w:rsidP="007D1ECE">
            <w:pPr>
              <w:jc w:val="center"/>
              <w:rPr>
                <w:b/>
                <w:sz w:val="24"/>
                <w:szCs w:val="24"/>
              </w:rPr>
            </w:pPr>
            <w:r w:rsidRPr="007D1ECE">
              <w:rPr>
                <w:b/>
                <w:sz w:val="24"/>
                <w:szCs w:val="24"/>
              </w:rPr>
              <w:t>7</w:t>
            </w:r>
          </w:p>
        </w:tc>
        <w:tc>
          <w:tcPr>
            <w:tcW w:w="1134" w:type="dxa"/>
            <w:hideMark/>
          </w:tcPr>
          <w:p w:rsidR="007D1ECE" w:rsidRPr="007D1ECE" w:rsidRDefault="007D1ECE" w:rsidP="007D1ECE">
            <w:pPr>
              <w:jc w:val="center"/>
              <w:rPr>
                <w:b/>
                <w:sz w:val="24"/>
                <w:szCs w:val="24"/>
              </w:rPr>
            </w:pPr>
            <w:r w:rsidRPr="007D1ECE">
              <w:rPr>
                <w:b/>
                <w:sz w:val="24"/>
                <w:szCs w:val="24"/>
              </w:rPr>
              <w:t>8</w:t>
            </w:r>
          </w:p>
        </w:tc>
        <w:tc>
          <w:tcPr>
            <w:tcW w:w="1134" w:type="dxa"/>
            <w:noWrap/>
            <w:hideMark/>
          </w:tcPr>
          <w:p w:rsidR="007D1ECE" w:rsidRPr="007D1ECE" w:rsidRDefault="007D1ECE" w:rsidP="007D1ECE">
            <w:pPr>
              <w:jc w:val="center"/>
              <w:rPr>
                <w:b/>
                <w:sz w:val="24"/>
                <w:szCs w:val="24"/>
              </w:rPr>
            </w:pPr>
            <w:r w:rsidRPr="007D1ECE">
              <w:rPr>
                <w:b/>
                <w:sz w:val="24"/>
                <w:szCs w:val="24"/>
              </w:rPr>
              <w:t>9</w:t>
            </w:r>
          </w:p>
        </w:tc>
        <w:tc>
          <w:tcPr>
            <w:tcW w:w="1276" w:type="dxa"/>
            <w:hideMark/>
          </w:tcPr>
          <w:p w:rsidR="007D1ECE" w:rsidRPr="007D1ECE" w:rsidRDefault="007D1ECE" w:rsidP="007D1ECE">
            <w:pPr>
              <w:tabs>
                <w:tab w:val="left" w:pos="210"/>
                <w:tab w:val="center" w:pos="391"/>
              </w:tabs>
              <w:jc w:val="center"/>
              <w:rPr>
                <w:b/>
                <w:sz w:val="24"/>
                <w:szCs w:val="24"/>
              </w:rPr>
            </w:pPr>
            <w:r w:rsidRPr="007D1ECE">
              <w:rPr>
                <w:b/>
                <w:sz w:val="24"/>
                <w:szCs w:val="24"/>
              </w:rPr>
              <w:t>10</w:t>
            </w:r>
          </w:p>
        </w:tc>
      </w:tr>
      <w:tr w:rsidR="007D1ECE" w:rsidRPr="007D1ECE" w:rsidTr="008406BB">
        <w:trPr>
          <w:jc w:val="right"/>
        </w:trPr>
        <w:tc>
          <w:tcPr>
            <w:tcW w:w="15588" w:type="dxa"/>
            <w:gridSpan w:val="12"/>
            <w:noWrap/>
          </w:tcPr>
          <w:p w:rsidR="007D1ECE" w:rsidRPr="007D1ECE" w:rsidRDefault="007D1ECE" w:rsidP="007D1ECE">
            <w:pPr>
              <w:jc w:val="center"/>
              <w:rPr>
                <w:b/>
                <w:sz w:val="24"/>
                <w:szCs w:val="24"/>
              </w:rPr>
            </w:pPr>
            <w:r w:rsidRPr="007D1ECE">
              <w:rPr>
                <w:b/>
                <w:sz w:val="24"/>
                <w:szCs w:val="24"/>
              </w:rPr>
              <w:t>Подпрограмма 1. Автомобильные дороги</w:t>
            </w:r>
          </w:p>
        </w:tc>
      </w:tr>
      <w:tr w:rsidR="007D1ECE" w:rsidRPr="007D1ECE" w:rsidTr="008406BB">
        <w:trPr>
          <w:trHeight w:val="519"/>
          <w:jc w:val="right"/>
        </w:trPr>
        <w:tc>
          <w:tcPr>
            <w:tcW w:w="1555" w:type="dxa"/>
            <w:vMerge w:val="restart"/>
            <w:hideMark/>
          </w:tcPr>
          <w:p w:rsidR="007D1ECE" w:rsidRPr="007D1ECE" w:rsidRDefault="007D1ECE" w:rsidP="007D1ECE">
            <w:pPr>
              <w:jc w:val="center"/>
              <w:rPr>
                <w:sz w:val="24"/>
                <w:szCs w:val="24"/>
              </w:rPr>
            </w:pPr>
            <w:r w:rsidRPr="007D1ECE">
              <w:rPr>
                <w:sz w:val="24"/>
                <w:szCs w:val="24"/>
              </w:rPr>
              <w:t>1.1.</w:t>
            </w:r>
          </w:p>
        </w:tc>
        <w:tc>
          <w:tcPr>
            <w:tcW w:w="2693" w:type="dxa"/>
            <w:vMerge w:val="restart"/>
            <w:noWrap/>
            <w:hideMark/>
          </w:tcPr>
          <w:p w:rsidR="007D1ECE" w:rsidRPr="007D1ECE" w:rsidRDefault="007D1ECE" w:rsidP="007D1ECE">
            <w:pPr>
              <w:jc w:val="both"/>
              <w:rPr>
                <w:sz w:val="24"/>
                <w:szCs w:val="24"/>
              </w:rPr>
            </w:pPr>
            <w:r w:rsidRPr="007D1ECE">
              <w:rPr>
                <w:sz w:val="24"/>
                <w:szCs w:val="24"/>
              </w:rPr>
              <w:t>Основное мероприятие «Обеспечение функционирования сети автомобильных дорог общего пользования местного значения и обеспечение безопасности дорожного движения на них» (1)</w:t>
            </w:r>
          </w:p>
        </w:tc>
        <w:tc>
          <w:tcPr>
            <w:tcW w:w="2693" w:type="dxa"/>
            <w:vMerge w:val="restart"/>
          </w:tcPr>
          <w:p w:rsidR="007D1ECE" w:rsidRPr="007D1ECE" w:rsidRDefault="007D1ECE" w:rsidP="007D1ECE">
            <w:pPr>
              <w:jc w:val="both"/>
              <w:rPr>
                <w:sz w:val="24"/>
                <w:szCs w:val="24"/>
              </w:rPr>
            </w:pPr>
            <w:r w:rsidRPr="007D1ECE">
              <w:rPr>
                <w:sz w:val="24"/>
                <w:szCs w:val="24"/>
              </w:rPr>
              <w:t>отдел транспорта и связи администрации района (далее – ОТиС); муниципальное казенное учреждение «Управление капитального строительства по застройке Нижне-вартовского района»</w:t>
            </w:r>
          </w:p>
          <w:p w:rsidR="007D1ECE" w:rsidRPr="007D1ECE" w:rsidRDefault="007D1ECE" w:rsidP="007D1ECE">
            <w:pPr>
              <w:jc w:val="both"/>
              <w:rPr>
                <w:sz w:val="24"/>
                <w:szCs w:val="24"/>
              </w:rPr>
            </w:pPr>
            <w:r w:rsidRPr="007D1ECE">
              <w:rPr>
                <w:sz w:val="24"/>
                <w:szCs w:val="24"/>
              </w:rPr>
              <w:t>(далее − МКУ «УКС»)</w:t>
            </w:r>
          </w:p>
          <w:p w:rsidR="007D1ECE" w:rsidRPr="007D1ECE" w:rsidRDefault="007D1ECE" w:rsidP="007D1ECE">
            <w:pPr>
              <w:jc w:val="both"/>
              <w:rPr>
                <w:sz w:val="24"/>
                <w:szCs w:val="24"/>
              </w:rPr>
            </w:pPr>
          </w:p>
        </w:tc>
        <w:tc>
          <w:tcPr>
            <w:tcW w:w="1418" w:type="dxa"/>
            <w:gridSpan w:val="2"/>
            <w:hideMark/>
          </w:tcPr>
          <w:p w:rsidR="007D1ECE" w:rsidRPr="007D1ECE" w:rsidRDefault="007D1ECE" w:rsidP="007D1ECE">
            <w:pPr>
              <w:rPr>
                <w:sz w:val="24"/>
                <w:szCs w:val="24"/>
              </w:rPr>
            </w:pPr>
            <w:r w:rsidRPr="007D1ECE">
              <w:rPr>
                <w:sz w:val="24"/>
                <w:szCs w:val="24"/>
              </w:rPr>
              <w:t>всего</w:t>
            </w:r>
          </w:p>
        </w:tc>
        <w:tc>
          <w:tcPr>
            <w:tcW w:w="141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D1ECE" w:rsidRPr="007D1ECE" w:rsidRDefault="007D1ECE" w:rsidP="007D1ECE">
            <w:pPr>
              <w:ind w:right="36"/>
              <w:jc w:val="right"/>
              <w:rPr>
                <w:color w:val="000000"/>
                <w:sz w:val="24"/>
                <w:szCs w:val="24"/>
              </w:rPr>
            </w:pPr>
            <w:r w:rsidRPr="007D1ECE">
              <w:rPr>
                <w:color w:val="000000"/>
                <w:sz w:val="24"/>
                <w:szCs w:val="24"/>
              </w:rPr>
              <w:t>128 740,4</w:t>
            </w:r>
          </w:p>
        </w:tc>
        <w:tc>
          <w:tcPr>
            <w:tcW w:w="1135" w:type="dxa"/>
            <w:gridSpan w:val="2"/>
            <w:tcBorders>
              <w:top w:val="single" w:sz="4" w:space="0" w:color="auto"/>
              <w:left w:val="nil"/>
              <w:bottom w:val="single" w:sz="4" w:space="0" w:color="auto"/>
              <w:right w:val="single" w:sz="4" w:space="0" w:color="auto"/>
            </w:tcBorders>
            <w:shd w:val="clear" w:color="auto" w:fill="auto"/>
            <w:tcMar>
              <w:left w:w="0" w:type="dxa"/>
              <w:right w:w="0" w:type="dxa"/>
            </w:tcMar>
          </w:tcPr>
          <w:p w:rsidR="007D1ECE" w:rsidRPr="007D1ECE" w:rsidRDefault="007D1ECE" w:rsidP="007D1ECE">
            <w:pPr>
              <w:ind w:right="36"/>
              <w:jc w:val="right"/>
              <w:rPr>
                <w:color w:val="000000"/>
                <w:sz w:val="24"/>
                <w:szCs w:val="24"/>
              </w:rPr>
            </w:pPr>
            <w:r w:rsidRPr="007D1ECE">
              <w:rPr>
                <w:color w:val="000000"/>
                <w:sz w:val="24"/>
                <w:szCs w:val="24"/>
              </w:rPr>
              <w:t>29 775,5</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D1ECE" w:rsidRPr="007D1ECE" w:rsidRDefault="007D1ECE" w:rsidP="007D1ECE">
            <w:pPr>
              <w:ind w:right="36"/>
              <w:jc w:val="right"/>
              <w:rPr>
                <w:color w:val="000000"/>
                <w:sz w:val="24"/>
                <w:szCs w:val="24"/>
              </w:rPr>
            </w:pPr>
            <w:r w:rsidRPr="007D1ECE">
              <w:rPr>
                <w:color w:val="000000"/>
                <w:sz w:val="24"/>
                <w:szCs w:val="24"/>
              </w:rPr>
              <w:t>32 191,0</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D1ECE" w:rsidRPr="007D1ECE" w:rsidRDefault="007D1ECE" w:rsidP="007D1ECE">
            <w:pPr>
              <w:ind w:right="36"/>
              <w:jc w:val="right"/>
              <w:rPr>
                <w:color w:val="000000"/>
                <w:sz w:val="24"/>
                <w:szCs w:val="24"/>
              </w:rPr>
            </w:pPr>
            <w:r w:rsidRPr="007D1ECE">
              <w:rPr>
                <w:color w:val="000000"/>
                <w:sz w:val="24"/>
                <w:szCs w:val="24"/>
              </w:rPr>
              <w:t>32 962,3</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D1ECE" w:rsidRPr="007D1ECE" w:rsidRDefault="007D1ECE" w:rsidP="007D1ECE">
            <w:pPr>
              <w:ind w:right="36"/>
              <w:jc w:val="right"/>
              <w:rPr>
                <w:color w:val="000000"/>
                <w:sz w:val="24"/>
                <w:szCs w:val="24"/>
              </w:rPr>
            </w:pPr>
            <w:r w:rsidRPr="007D1ECE">
              <w:rPr>
                <w:color w:val="000000"/>
                <w:sz w:val="24"/>
                <w:szCs w:val="24"/>
              </w:rPr>
              <w:t>33 811,6</w:t>
            </w:r>
          </w:p>
        </w:tc>
        <w:tc>
          <w:tcPr>
            <w:tcW w:w="1276" w:type="dxa"/>
            <w:tcMar>
              <w:left w:w="0" w:type="dxa"/>
              <w:right w:w="0" w:type="dxa"/>
            </w:tcMar>
          </w:tcPr>
          <w:p w:rsidR="007D1ECE" w:rsidRPr="007D1ECE" w:rsidRDefault="007D1ECE" w:rsidP="007D1ECE">
            <w:pPr>
              <w:ind w:right="36"/>
              <w:jc w:val="right"/>
              <w:rPr>
                <w:sz w:val="24"/>
                <w:szCs w:val="24"/>
              </w:rPr>
            </w:pPr>
            <w:r w:rsidRPr="007D1ECE">
              <w:rPr>
                <w:sz w:val="24"/>
                <w:szCs w:val="24"/>
              </w:rPr>
              <w:t>0,0</w:t>
            </w:r>
          </w:p>
        </w:tc>
      </w:tr>
      <w:tr w:rsidR="007D1ECE" w:rsidRPr="007D1ECE" w:rsidTr="008406BB">
        <w:trPr>
          <w:trHeight w:val="117"/>
          <w:jc w:val="right"/>
        </w:trPr>
        <w:tc>
          <w:tcPr>
            <w:tcW w:w="1555" w:type="dxa"/>
            <w:vMerge/>
            <w:hideMark/>
          </w:tcPr>
          <w:p w:rsidR="007D1ECE" w:rsidRPr="007D1ECE" w:rsidRDefault="007D1ECE" w:rsidP="007D1ECE">
            <w:pPr>
              <w:rPr>
                <w:sz w:val="24"/>
                <w:szCs w:val="24"/>
              </w:rPr>
            </w:pPr>
          </w:p>
        </w:tc>
        <w:tc>
          <w:tcPr>
            <w:tcW w:w="2693" w:type="dxa"/>
            <w:vMerge/>
            <w:hideMark/>
          </w:tcPr>
          <w:p w:rsidR="007D1ECE" w:rsidRPr="007D1ECE" w:rsidRDefault="007D1ECE" w:rsidP="007D1ECE">
            <w:pPr>
              <w:jc w:val="both"/>
              <w:rPr>
                <w:sz w:val="24"/>
                <w:szCs w:val="24"/>
              </w:rPr>
            </w:pPr>
          </w:p>
        </w:tc>
        <w:tc>
          <w:tcPr>
            <w:tcW w:w="2693" w:type="dxa"/>
            <w:vMerge/>
            <w:hideMark/>
          </w:tcPr>
          <w:p w:rsidR="007D1ECE" w:rsidRPr="007D1ECE" w:rsidRDefault="007D1ECE" w:rsidP="007D1ECE">
            <w:pPr>
              <w:jc w:val="both"/>
              <w:rPr>
                <w:sz w:val="24"/>
                <w:szCs w:val="24"/>
              </w:rPr>
            </w:pPr>
          </w:p>
        </w:tc>
        <w:tc>
          <w:tcPr>
            <w:tcW w:w="1418" w:type="dxa"/>
            <w:gridSpan w:val="2"/>
            <w:hideMark/>
          </w:tcPr>
          <w:p w:rsidR="007D1ECE" w:rsidRPr="007D1ECE" w:rsidRDefault="007D1ECE" w:rsidP="007D1ECE">
            <w:pPr>
              <w:rPr>
                <w:sz w:val="24"/>
                <w:szCs w:val="24"/>
              </w:rPr>
            </w:pPr>
            <w:r w:rsidRPr="007D1ECE">
              <w:rPr>
                <w:sz w:val="24"/>
                <w:szCs w:val="24"/>
              </w:rPr>
              <w:t>муниципальный дорожный фонд (местный бюджет)</w:t>
            </w:r>
          </w:p>
        </w:tc>
        <w:tc>
          <w:tcPr>
            <w:tcW w:w="141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D1ECE" w:rsidRPr="007D1ECE" w:rsidRDefault="007D1ECE" w:rsidP="007D1ECE">
            <w:pPr>
              <w:ind w:right="36"/>
              <w:jc w:val="right"/>
              <w:rPr>
                <w:color w:val="000000"/>
                <w:sz w:val="24"/>
                <w:szCs w:val="24"/>
              </w:rPr>
            </w:pPr>
            <w:r w:rsidRPr="007D1ECE">
              <w:rPr>
                <w:color w:val="000000"/>
                <w:sz w:val="24"/>
                <w:szCs w:val="24"/>
              </w:rPr>
              <w:t>128 740,4</w:t>
            </w:r>
          </w:p>
        </w:tc>
        <w:tc>
          <w:tcPr>
            <w:tcW w:w="1135" w:type="dxa"/>
            <w:gridSpan w:val="2"/>
            <w:tcBorders>
              <w:top w:val="single" w:sz="4" w:space="0" w:color="auto"/>
              <w:left w:val="nil"/>
              <w:bottom w:val="single" w:sz="4" w:space="0" w:color="auto"/>
              <w:right w:val="single" w:sz="4" w:space="0" w:color="auto"/>
            </w:tcBorders>
            <w:shd w:val="clear" w:color="auto" w:fill="auto"/>
            <w:tcMar>
              <w:left w:w="0" w:type="dxa"/>
              <w:right w:w="0" w:type="dxa"/>
            </w:tcMar>
          </w:tcPr>
          <w:p w:rsidR="007D1ECE" w:rsidRPr="007D1ECE" w:rsidRDefault="007D1ECE" w:rsidP="007D1ECE">
            <w:pPr>
              <w:ind w:right="36"/>
              <w:jc w:val="right"/>
              <w:rPr>
                <w:color w:val="000000"/>
                <w:sz w:val="24"/>
                <w:szCs w:val="24"/>
              </w:rPr>
            </w:pPr>
            <w:r w:rsidRPr="007D1ECE">
              <w:rPr>
                <w:color w:val="000000"/>
                <w:sz w:val="24"/>
                <w:szCs w:val="24"/>
              </w:rPr>
              <w:t>29 775,5</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D1ECE" w:rsidRPr="007D1ECE" w:rsidRDefault="007D1ECE" w:rsidP="007D1ECE">
            <w:pPr>
              <w:ind w:right="36"/>
              <w:jc w:val="right"/>
              <w:rPr>
                <w:color w:val="000000"/>
                <w:sz w:val="24"/>
                <w:szCs w:val="24"/>
              </w:rPr>
            </w:pPr>
            <w:r w:rsidRPr="007D1ECE">
              <w:rPr>
                <w:color w:val="000000"/>
                <w:sz w:val="24"/>
                <w:szCs w:val="24"/>
              </w:rPr>
              <w:t>32 191,0</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D1ECE" w:rsidRPr="007D1ECE" w:rsidRDefault="007D1ECE" w:rsidP="007D1ECE">
            <w:pPr>
              <w:ind w:right="36"/>
              <w:jc w:val="right"/>
              <w:rPr>
                <w:color w:val="000000"/>
                <w:sz w:val="24"/>
                <w:szCs w:val="24"/>
              </w:rPr>
            </w:pPr>
            <w:r w:rsidRPr="007D1ECE">
              <w:rPr>
                <w:color w:val="000000"/>
                <w:sz w:val="24"/>
                <w:szCs w:val="24"/>
              </w:rPr>
              <w:t>32 962,3</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D1ECE" w:rsidRPr="007D1ECE" w:rsidRDefault="007D1ECE" w:rsidP="007D1ECE">
            <w:pPr>
              <w:ind w:right="36"/>
              <w:jc w:val="right"/>
              <w:rPr>
                <w:color w:val="000000"/>
                <w:sz w:val="24"/>
                <w:szCs w:val="24"/>
              </w:rPr>
            </w:pPr>
            <w:r w:rsidRPr="007D1ECE">
              <w:rPr>
                <w:color w:val="000000"/>
                <w:sz w:val="24"/>
                <w:szCs w:val="24"/>
              </w:rPr>
              <w:t>33 811,6</w:t>
            </w:r>
          </w:p>
        </w:tc>
        <w:tc>
          <w:tcPr>
            <w:tcW w:w="1276" w:type="dxa"/>
            <w:tcMar>
              <w:left w:w="0" w:type="dxa"/>
              <w:right w:w="0" w:type="dxa"/>
            </w:tcMar>
          </w:tcPr>
          <w:p w:rsidR="007D1ECE" w:rsidRPr="007D1ECE" w:rsidRDefault="007D1ECE" w:rsidP="007D1ECE">
            <w:pPr>
              <w:ind w:right="36"/>
              <w:jc w:val="right"/>
              <w:rPr>
                <w:sz w:val="24"/>
                <w:szCs w:val="24"/>
              </w:rPr>
            </w:pPr>
            <w:r w:rsidRPr="007D1ECE">
              <w:rPr>
                <w:sz w:val="24"/>
                <w:szCs w:val="24"/>
              </w:rPr>
              <w:t>0,0</w:t>
            </w:r>
          </w:p>
        </w:tc>
      </w:tr>
      <w:tr w:rsidR="007D1ECE" w:rsidRPr="007D1ECE" w:rsidTr="008406BB">
        <w:trPr>
          <w:trHeight w:val="311"/>
          <w:jc w:val="right"/>
        </w:trPr>
        <w:tc>
          <w:tcPr>
            <w:tcW w:w="1555" w:type="dxa"/>
            <w:vMerge w:val="restart"/>
          </w:tcPr>
          <w:p w:rsidR="007D1ECE" w:rsidRPr="007D1ECE" w:rsidRDefault="007D1ECE" w:rsidP="007D1ECE">
            <w:pPr>
              <w:jc w:val="center"/>
              <w:rPr>
                <w:sz w:val="24"/>
                <w:szCs w:val="24"/>
              </w:rPr>
            </w:pPr>
            <w:r w:rsidRPr="007D1ECE">
              <w:rPr>
                <w:sz w:val="24"/>
                <w:szCs w:val="24"/>
              </w:rPr>
              <w:t>1.1.1.</w:t>
            </w:r>
          </w:p>
          <w:p w:rsidR="007D1ECE" w:rsidRPr="007D1ECE" w:rsidRDefault="007D1ECE" w:rsidP="007D1ECE">
            <w:pPr>
              <w:jc w:val="center"/>
              <w:rPr>
                <w:sz w:val="24"/>
                <w:szCs w:val="24"/>
              </w:rPr>
            </w:pPr>
          </w:p>
          <w:p w:rsidR="007D1ECE" w:rsidRPr="007D1ECE" w:rsidRDefault="007D1ECE" w:rsidP="007D1ECE">
            <w:pPr>
              <w:jc w:val="center"/>
              <w:rPr>
                <w:sz w:val="24"/>
                <w:szCs w:val="24"/>
              </w:rPr>
            </w:pPr>
          </w:p>
          <w:p w:rsidR="007D1ECE" w:rsidRPr="007D1ECE" w:rsidRDefault="007D1ECE" w:rsidP="007D1ECE">
            <w:pPr>
              <w:rPr>
                <w:sz w:val="24"/>
                <w:szCs w:val="24"/>
              </w:rPr>
            </w:pPr>
          </w:p>
        </w:tc>
        <w:tc>
          <w:tcPr>
            <w:tcW w:w="2693" w:type="dxa"/>
            <w:vMerge w:val="restart"/>
            <w:hideMark/>
          </w:tcPr>
          <w:p w:rsidR="007D1ECE" w:rsidRPr="007D1ECE" w:rsidRDefault="007D1ECE" w:rsidP="007D1ECE">
            <w:pPr>
              <w:jc w:val="both"/>
              <w:rPr>
                <w:sz w:val="24"/>
                <w:szCs w:val="24"/>
              </w:rPr>
            </w:pPr>
            <w:r w:rsidRPr="007D1ECE">
              <w:rPr>
                <w:sz w:val="24"/>
                <w:szCs w:val="24"/>
              </w:rPr>
              <w:t xml:space="preserve">Предоставление иных межбюджетных трансфертов бюджетам поселений на исполнение переданных полномочий от района </w:t>
            </w:r>
            <w:r w:rsidRPr="007D1ECE">
              <w:rPr>
                <w:sz w:val="24"/>
                <w:szCs w:val="24"/>
              </w:rPr>
              <w:lastRenderedPageBreak/>
              <w:t>поселениям по содержанию подъездных дорог</w:t>
            </w:r>
          </w:p>
        </w:tc>
        <w:tc>
          <w:tcPr>
            <w:tcW w:w="2693" w:type="dxa"/>
            <w:vMerge w:val="restart"/>
          </w:tcPr>
          <w:p w:rsidR="007D1ECE" w:rsidRPr="007D1ECE" w:rsidRDefault="007D1ECE" w:rsidP="007D1ECE">
            <w:pPr>
              <w:jc w:val="both"/>
              <w:rPr>
                <w:sz w:val="24"/>
                <w:szCs w:val="24"/>
              </w:rPr>
            </w:pPr>
            <w:r w:rsidRPr="007D1ECE">
              <w:rPr>
                <w:sz w:val="24"/>
                <w:szCs w:val="24"/>
              </w:rPr>
              <w:lastRenderedPageBreak/>
              <w:t>ОТиС</w:t>
            </w:r>
          </w:p>
        </w:tc>
        <w:tc>
          <w:tcPr>
            <w:tcW w:w="1418" w:type="dxa"/>
            <w:gridSpan w:val="2"/>
            <w:hideMark/>
          </w:tcPr>
          <w:p w:rsidR="007D1ECE" w:rsidRPr="007D1ECE" w:rsidRDefault="007D1ECE" w:rsidP="007D1ECE">
            <w:pPr>
              <w:rPr>
                <w:sz w:val="24"/>
                <w:szCs w:val="24"/>
              </w:rPr>
            </w:pPr>
            <w:r w:rsidRPr="007D1ECE">
              <w:rPr>
                <w:sz w:val="24"/>
                <w:szCs w:val="24"/>
              </w:rPr>
              <w:t>всего</w:t>
            </w:r>
          </w:p>
        </w:tc>
        <w:tc>
          <w:tcPr>
            <w:tcW w:w="1416" w:type="dxa"/>
            <w:tcBorders>
              <w:top w:val="single" w:sz="4" w:space="0" w:color="auto"/>
              <w:left w:val="single" w:sz="4" w:space="0" w:color="auto"/>
              <w:bottom w:val="single" w:sz="4" w:space="0" w:color="auto"/>
              <w:right w:val="single" w:sz="4" w:space="0" w:color="auto"/>
            </w:tcBorders>
            <w:shd w:val="clear" w:color="auto" w:fill="auto"/>
            <w:noWrap/>
          </w:tcPr>
          <w:p w:rsidR="007D1ECE" w:rsidRPr="007D1ECE" w:rsidRDefault="007D1ECE" w:rsidP="007D1ECE">
            <w:pPr>
              <w:ind w:right="36"/>
              <w:jc w:val="right"/>
              <w:rPr>
                <w:color w:val="000000"/>
                <w:sz w:val="24"/>
                <w:szCs w:val="24"/>
              </w:rPr>
            </w:pPr>
            <w:r w:rsidRPr="007D1ECE">
              <w:rPr>
                <w:color w:val="000000"/>
                <w:sz w:val="24"/>
                <w:szCs w:val="24"/>
              </w:rPr>
              <w:t>91 694,7</w:t>
            </w:r>
          </w:p>
        </w:tc>
        <w:tc>
          <w:tcPr>
            <w:tcW w:w="1135" w:type="dxa"/>
            <w:gridSpan w:val="2"/>
            <w:tcBorders>
              <w:top w:val="single" w:sz="4" w:space="0" w:color="auto"/>
              <w:left w:val="nil"/>
              <w:bottom w:val="single" w:sz="4" w:space="0" w:color="auto"/>
              <w:right w:val="single" w:sz="4" w:space="0" w:color="auto"/>
            </w:tcBorders>
            <w:shd w:val="clear" w:color="auto" w:fill="auto"/>
            <w:noWrap/>
          </w:tcPr>
          <w:p w:rsidR="007D1ECE" w:rsidRPr="007D1ECE" w:rsidRDefault="007D1ECE" w:rsidP="007D1ECE">
            <w:pPr>
              <w:ind w:right="36"/>
              <w:jc w:val="right"/>
              <w:rPr>
                <w:color w:val="000000"/>
                <w:sz w:val="24"/>
                <w:szCs w:val="24"/>
              </w:rPr>
            </w:pPr>
            <w:r w:rsidRPr="007D1ECE">
              <w:rPr>
                <w:color w:val="000000"/>
                <w:sz w:val="24"/>
                <w:szCs w:val="24"/>
              </w:rPr>
              <w:t>19 729,8</w:t>
            </w:r>
          </w:p>
        </w:tc>
        <w:tc>
          <w:tcPr>
            <w:tcW w:w="1134" w:type="dxa"/>
            <w:tcBorders>
              <w:top w:val="single" w:sz="4" w:space="0" w:color="auto"/>
              <w:left w:val="nil"/>
              <w:bottom w:val="single" w:sz="4" w:space="0" w:color="auto"/>
              <w:right w:val="single" w:sz="4" w:space="0" w:color="auto"/>
            </w:tcBorders>
            <w:shd w:val="clear" w:color="auto" w:fill="auto"/>
            <w:noWrap/>
            <w:hideMark/>
          </w:tcPr>
          <w:p w:rsidR="007D1ECE" w:rsidRPr="007D1ECE" w:rsidRDefault="007D1ECE" w:rsidP="007D1ECE">
            <w:pPr>
              <w:ind w:right="36"/>
              <w:jc w:val="right"/>
              <w:rPr>
                <w:color w:val="000000"/>
                <w:sz w:val="24"/>
                <w:szCs w:val="24"/>
              </w:rPr>
            </w:pPr>
            <w:r w:rsidRPr="007D1ECE">
              <w:rPr>
                <w:color w:val="000000"/>
                <w:sz w:val="24"/>
                <w:szCs w:val="24"/>
              </w:rPr>
              <w:t>23 191,0</w:t>
            </w:r>
          </w:p>
        </w:tc>
        <w:tc>
          <w:tcPr>
            <w:tcW w:w="1134" w:type="dxa"/>
            <w:tcBorders>
              <w:top w:val="single" w:sz="4" w:space="0" w:color="auto"/>
              <w:left w:val="nil"/>
              <w:bottom w:val="single" w:sz="4" w:space="0" w:color="auto"/>
              <w:right w:val="single" w:sz="4" w:space="0" w:color="auto"/>
            </w:tcBorders>
            <w:shd w:val="clear" w:color="auto" w:fill="auto"/>
          </w:tcPr>
          <w:p w:rsidR="007D1ECE" w:rsidRPr="007D1ECE" w:rsidRDefault="007D1ECE" w:rsidP="007D1ECE">
            <w:pPr>
              <w:ind w:right="36"/>
              <w:jc w:val="right"/>
              <w:rPr>
                <w:color w:val="000000"/>
                <w:sz w:val="24"/>
                <w:szCs w:val="24"/>
              </w:rPr>
            </w:pPr>
            <w:r w:rsidRPr="007D1ECE">
              <w:rPr>
                <w:color w:val="000000"/>
                <w:sz w:val="24"/>
                <w:szCs w:val="24"/>
              </w:rPr>
              <w:t>23 962,3</w:t>
            </w:r>
          </w:p>
        </w:tc>
        <w:tc>
          <w:tcPr>
            <w:tcW w:w="1134" w:type="dxa"/>
            <w:tcBorders>
              <w:top w:val="single" w:sz="4" w:space="0" w:color="auto"/>
              <w:left w:val="nil"/>
              <w:bottom w:val="single" w:sz="4" w:space="0" w:color="auto"/>
              <w:right w:val="single" w:sz="4" w:space="0" w:color="auto"/>
            </w:tcBorders>
            <w:shd w:val="clear" w:color="auto" w:fill="auto"/>
            <w:noWrap/>
            <w:hideMark/>
          </w:tcPr>
          <w:p w:rsidR="007D1ECE" w:rsidRPr="007D1ECE" w:rsidRDefault="007D1ECE" w:rsidP="007D1ECE">
            <w:pPr>
              <w:ind w:right="36"/>
              <w:jc w:val="right"/>
              <w:rPr>
                <w:color w:val="000000"/>
                <w:sz w:val="24"/>
                <w:szCs w:val="24"/>
              </w:rPr>
            </w:pPr>
            <w:r w:rsidRPr="007D1ECE">
              <w:rPr>
                <w:color w:val="000000"/>
                <w:sz w:val="24"/>
                <w:szCs w:val="24"/>
              </w:rPr>
              <w:t>24 811,6</w:t>
            </w:r>
          </w:p>
        </w:tc>
        <w:tc>
          <w:tcPr>
            <w:tcW w:w="1276" w:type="dxa"/>
            <w:hideMark/>
          </w:tcPr>
          <w:p w:rsidR="007D1ECE" w:rsidRPr="007D1ECE" w:rsidRDefault="007D1ECE" w:rsidP="007D1ECE">
            <w:pPr>
              <w:ind w:right="36"/>
              <w:jc w:val="right"/>
              <w:rPr>
                <w:sz w:val="24"/>
                <w:szCs w:val="24"/>
              </w:rPr>
            </w:pPr>
            <w:r w:rsidRPr="007D1ECE">
              <w:rPr>
                <w:sz w:val="24"/>
                <w:szCs w:val="24"/>
              </w:rPr>
              <w:t>0,0</w:t>
            </w:r>
          </w:p>
        </w:tc>
      </w:tr>
      <w:tr w:rsidR="007D1ECE" w:rsidRPr="007D1ECE" w:rsidTr="008406BB">
        <w:trPr>
          <w:trHeight w:val="938"/>
          <w:jc w:val="right"/>
        </w:trPr>
        <w:tc>
          <w:tcPr>
            <w:tcW w:w="1555" w:type="dxa"/>
            <w:vMerge/>
            <w:hideMark/>
          </w:tcPr>
          <w:p w:rsidR="007D1ECE" w:rsidRPr="007D1ECE" w:rsidRDefault="007D1ECE" w:rsidP="007D1ECE">
            <w:pPr>
              <w:jc w:val="center"/>
              <w:rPr>
                <w:sz w:val="24"/>
                <w:szCs w:val="24"/>
              </w:rPr>
            </w:pPr>
          </w:p>
        </w:tc>
        <w:tc>
          <w:tcPr>
            <w:tcW w:w="2693" w:type="dxa"/>
            <w:vMerge/>
            <w:hideMark/>
          </w:tcPr>
          <w:p w:rsidR="007D1ECE" w:rsidRPr="007D1ECE" w:rsidRDefault="007D1ECE" w:rsidP="007D1ECE">
            <w:pPr>
              <w:jc w:val="both"/>
              <w:rPr>
                <w:sz w:val="24"/>
                <w:szCs w:val="24"/>
              </w:rPr>
            </w:pPr>
          </w:p>
        </w:tc>
        <w:tc>
          <w:tcPr>
            <w:tcW w:w="2693" w:type="dxa"/>
            <w:vMerge/>
            <w:hideMark/>
          </w:tcPr>
          <w:p w:rsidR="007D1ECE" w:rsidRPr="007D1ECE" w:rsidRDefault="007D1ECE" w:rsidP="007D1ECE">
            <w:pPr>
              <w:rPr>
                <w:sz w:val="24"/>
                <w:szCs w:val="24"/>
              </w:rPr>
            </w:pPr>
          </w:p>
        </w:tc>
        <w:tc>
          <w:tcPr>
            <w:tcW w:w="1418" w:type="dxa"/>
            <w:gridSpan w:val="2"/>
            <w:hideMark/>
          </w:tcPr>
          <w:p w:rsidR="007D1ECE" w:rsidRPr="007D1ECE" w:rsidRDefault="007D1ECE" w:rsidP="007D1ECE">
            <w:pPr>
              <w:rPr>
                <w:sz w:val="24"/>
                <w:szCs w:val="24"/>
              </w:rPr>
            </w:pPr>
            <w:r w:rsidRPr="007D1ECE">
              <w:rPr>
                <w:sz w:val="24"/>
                <w:szCs w:val="24"/>
              </w:rPr>
              <w:t xml:space="preserve">муниципальный дорожный фонд </w:t>
            </w:r>
            <w:r w:rsidRPr="007D1ECE">
              <w:rPr>
                <w:sz w:val="24"/>
                <w:szCs w:val="24"/>
              </w:rPr>
              <w:lastRenderedPageBreak/>
              <w:t>(местный бюджет)</w:t>
            </w:r>
          </w:p>
        </w:tc>
        <w:tc>
          <w:tcPr>
            <w:tcW w:w="1416" w:type="dxa"/>
            <w:tcBorders>
              <w:top w:val="single" w:sz="4" w:space="0" w:color="auto"/>
              <w:left w:val="single" w:sz="4" w:space="0" w:color="auto"/>
              <w:bottom w:val="single" w:sz="4" w:space="0" w:color="auto"/>
              <w:right w:val="single" w:sz="4" w:space="0" w:color="auto"/>
            </w:tcBorders>
            <w:shd w:val="clear" w:color="auto" w:fill="auto"/>
            <w:noWrap/>
          </w:tcPr>
          <w:p w:rsidR="007D1ECE" w:rsidRPr="007D1ECE" w:rsidRDefault="007D1ECE" w:rsidP="007D1ECE">
            <w:pPr>
              <w:ind w:right="36"/>
              <w:jc w:val="right"/>
              <w:rPr>
                <w:color w:val="000000"/>
                <w:sz w:val="24"/>
                <w:szCs w:val="24"/>
              </w:rPr>
            </w:pPr>
            <w:r w:rsidRPr="007D1ECE">
              <w:rPr>
                <w:color w:val="000000"/>
                <w:sz w:val="24"/>
                <w:szCs w:val="24"/>
              </w:rPr>
              <w:lastRenderedPageBreak/>
              <w:t>91 694,7</w:t>
            </w:r>
          </w:p>
        </w:tc>
        <w:tc>
          <w:tcPr>
            <w:tcW w:w="1135" w:type="dxa"/>
            <w:gridSpan w:val="2"/>
            <w:tcBorders>
              <w:top w:val="single" w:sz="4" w:space="0" w:color="auto"/>
              <w:left w:val="nil"/>
              <w:bottom w:val="single" w:sz="4" w:space="0" w:color="auto"/>
              <w:right w:val="single" w:sz="4" w:space="0" w:color="auto"/>
            </w:tcBorders>
            <w:shd w:val="clear" w:color="auto" w:fill="auto"/>
            <w:noWrap/>
          </w:tcPr>
          <w:p w:rsidR="007D1ECE" w:rsidRPr="007D1ECE" w:rsidRDefault="007D1ECE" w:rsidP="007D1ECE">
            <w:pPr>
              <w:ind w:right="36"/>
              <w:jc w:val="right"/>
              <w:rPr>
                <w:color w:val="000000"/>
                <w:sz w:val="24"/>
                <w:szCs w:val="24"/>
              </w:rPr>
            </w:pPr>
            <w:r w:rsidRPr="007D1ECE">
              <w:rPr>
                <w:color w:val="000000"/>
                <w:sz w:val="24"/>
                <w:szCs w:val="24"/>
              </w:rPr>
              <w:t>19 729,8</w:t>
            </w:r>
          </w:p>
        </w:tc>
        <w:tc>
          <w:tcPr>
            <w:tcW w:w="1134" w:type="dxa"/>
            <w:tcBorders>
              <w:top w:val="single" w:sz="4" w:space="0" w:color="auto"/>
              <w:left w:val="nil"/>
              <w:bottom w:val="single" w:sz="4" w:space="0" w:color="auto"/>
              <w:right w:val="single" w:sz="4" w:space="0" w:color="auto"/>
            </w:tcBorders>
            <w:shd w:val="clear" w:color="auto" w:fill="auto"/>
            <w:noWrap/>
            <w:hideMark/>
          </w:tcPr>
          <w:p w:rsidR="007D1ECE" w:rsidRPr="007D1ECE" w:rsidRDefault="007D1ECE" w:rsidP="007D1ECE">
            <w:pPr>
              <w:ind w:right="36"/>
              <w:jc w:val="right"/>
              <w:rPr>
                <w:color w:val="000000"/>
                <w:sz w:val="24"/>
                <w:szCs w:val="24"/>
              </w:rPr>
            </w:pPr>
            <w:r w:rsidRPr="007D1ECE">
              <w:rPr>
                <w:color w:val="000000"/>
                <w:sz w:val="24"/>
                <w:szCs w:val="24"/>
              </w:rPr>
              <w:t>23 191,0</w:t>
            </w:r>
          </w:p>
        </w:tc>
        <w:tc>
          <w:tcPr>
            <w:tcW w:w="1134" w:type="dxa"/>
            <w:tcBorders>
              <w:top w:val="single" w:sz="4" w:space="0" w:color="auto"/>
              <w:left w:val="nil"/>
              <w:bottom w:val="single" w:sz="4" w:space="0" w:color="auto"/>
              <w:right w:val="single" w:sz="4" w:space="0" w:color="auto"/>
            </w:tcBorders>
            <w:shd w:val="clear" w:color="auto" w:fill="auto"/>
          </w:tcPr>
          <w:p w:rsidR="007D1ECE" w:rsidRPr="007D1ECE" w:rsidRDefault="007D1ECE" w:rsidP="007D1ECE">
            <w:pPr>
              <w:ind w:right="36"/>
              <w:jc w:val="right"/>
              <w:rPr>
                <w:color w:val="000000"/>
                <w:sz w:val="24"/>
                <w:szCs w:val="24"/>
              </w:rPr>
            </w:pPr>
            <w:r w:rsidRPr="007D1ECE">
              <w:rPr>
                <w:color w:val="000000"/>
                <w:sz w:val="24"/>
                <w:szCs w:val="24"/>
              </w:rPr>
              <w:t>23 962,3</w:t>
            </w:r>
          </w:p>
        </w:tc>
        <w:tc>
          <w:tcPr>
            <w:tcW w:w="1134" w:type="dxa"/>
            <w:tcBorders>
              <w:top w:val="single" w:sz="4" w:space="0" w:color="auto"/>
              <w:left w:val="nil"/>
              <w:bottom w:val="single" w:sz="4" w:space="0" w:color="auto"/>
              <w:right w:val="single" w:sz="4" w:space="0" w:color="auto"/>
            </w:tcBorders>
            <w:shd w:val="clear" w:color="auto" w:fill="auto"/>
            <w:noWrap/>
            <w:hideMark/>
          </w:tcPr>
          <w:p w:rsidR="007D1ECE" w:rsidRPr="007D1ECE" w:rsidRDefault="007D1ECE" w:rsidP="007D1ECE">
            <w:pPr>
              <w:ind w:right="36"/>
              <w:jc w:val="right"/>
              <w:rPr>
                <w:color w:val="000000"/>
                <w:sz w:val="24"/>
                <w:szCs w:val="24"/>
              </w:rPr>
            </w:pPr>
            <w:r w:rsidRPr="007D1ECE">
              <w:rPr>
                <w:color w:val="000000"/>
                <w:sz w:val="24"/>
                <w:szCs w:val="24"/>
              </w:rPr>
              <w:t>24 811,6</w:t>
            </w:r>
          </w:p>
        </w:tc>
        <w:tc>
          <w:tcPr>
            <w:tcW w:w="1276" w:type="dxa"/>
            <w:hideMark/>
          </w:tcPr>
          <w:p w:rsidR="007D1ECE" w:rsidRPr="007D1ECE" w:rsidRDefault="007D1ECE" w:rsidP="007D1ECE">
            <w:pPr>
              <w:ind w:right="36"/>
              <w:jc w:val="right"/>
              <w:rPr>
                <w:sz w:val="24"/>
                <w:szCs w:val="24"/>
              </w:rPr>
            </w:pPr>
            <w:r w:rsidRPr="007D1ECE">
              <w:rPr>
                <w:sz w:val="24"/>
                <w:szCs w:val="24"/>
              </w:rPr>
              <w:t>0,0</w:t>
            </w:r>
          </w:p>
        </w:tc>
      </w:tr>
      <w:tr w:rsidR="007D1ECE" w:rsidRPr="007D1ECE" w:rsidTr="008406BB">
        <w:trPr>
          <w:trHeight w:val="569"/>
          <w:jc w:val="right"/>
        </w:trPr>
        <w:tc>
          <w:tcPr>
            <w:tcW w:w="1555" w:type="dxa"/>
            <w:vMerge w:val="restart"/>
          </w:tcPr>
          <w:p w:rsidR="007D1ECE" w:rsidRPr="007D1ECE" w:rsidRDefault="007D1ECE" w:rsidP="007D1ECE">
            <w:pPr>
              <w:jc w:val="center"/>
              <w:rPr>
                <w:sz w:val="24"/>
                <w:szCs w:val="24"/>
              </w:rPr>
            </w:pPr>
            <w:r w:rsidRPr="007D1ECE">
              <w:rPr>
                <w:sz w:val="24"/>
                <w:szCs w:val="24"/>
              </w:rPr>
              <w:t>1.1.2.</w:t>
            </w:r>
          </w:p>
        </w:tc>
        <w:tc>
          <w:tcPr>
            <w:tcW w:w="2693" w:type="dxa"/>
            <w:vMerge w:val="restart"/>
          </w:tcPr>
          <w:p w:rsidR="007D1ECE" w:rsidRPr="007D1ECE" w:rsidRDefault="007D1ECE" w:rsidP="007D1ECE">
            <w:pPr>
              <w:jc w:val="both"/>
              <w:rPr>
                <w:sz w:val="24"/>
                <w:szCs w:val="24"/>
              </w:rPr>
            </w:pPr>
            <w:r w:rsidRPr="007D1ECE">
              <w:rPr>
                <w:sz w:val="24"/>
                <w:szCs w:val="24"/>
              </w:rPr>
              <w:t>Предоставление иных межбюджетных трансфертов бюджету городского поселения Излучинск для  покрытия расходов поселения, исполняющему самостоятельно полномочия по дорожной деятельности</w:t>
            </w:r>
          </w:p>
        </w:tc>
        <w:tc>
          <w:tcPr>
            <w:tcW w:w="2693" w:type="dxa"/>
            <w:vMerge w:val="restart"/>
          </w:tcPr>
          <w:p w:rsidR="007D1ECE" w:rsidRPr="007D1ECE" w:rsidRDefault="007D1ECE" w:rsidP="007D1ECE">
            <w:pPr>
              <w:rPr>
                <w:sz w:val="24"/>
                <w:szCs w:val="24"/>
              </w:rPr>
            </w:pPr>
            <w:r w:rsidRPr="007D1ECE">
              <w:rPr>
                <w:sz w:val="24"/>
                <w:szCs w:val="24"/>
              </w:rPr>
              <w:t>ОТиС</w:t>
            </w:r>
          </w:p>
        </w:tc>
        <w:tc>
          <w:tcPr>
            <w:tcW w:w="1418" w:type="dxa"/>
            <w:gridSpan w:val="2"/>
          </w:tcPr>
          <w:p w:rsidR="007D1ECE" w:rsidRPr="007D1ECE" w:rsidRDefault="007D1ECE" w:rsidP="007D1ECE">
            <w:pPr>
              <w:rPr>
                <w:sz w:val="24"/>
                <w:szCs w:val="24"/>
              </w:rPr>
            </w:pPr>
            <w:r w:rsidRPr="007D1ECE">
              <w:rPr>
                <w:sz w:val="24"/>
                <w:szCs w:val="24"/>
              </w:rPr>
              <w:t>всего</w:t>
            </w:r>
          </w:p>
        </w:tc>
        <w:tc>
          <w:tcPr>
            <w:tcW w:w="1416" w:type="dxa"/>
            <w:noWrap/>
          </w:tcPr>
          <w:p w:rsidR="007D1ECE" w:rsidRPr="007D1ECE" w:rsidRDefault="007D1ECE" w:rsidP="007D1ECE">
            <w:pPr>
              <w:jc w:val="right"/>
              <w:rPr>
                <w:sz w:val="24"/>
                <w:szCs w:val="24"/>
              </w:rPr>
            </w:pPr>
            <w:r w:rsidRPr="007D1ECE">
              <w:rPr>
                <w:sz w:val="24"/>
                <w:szCs w:val="24"/>
              </w:rPr>
              <w:t>15 000,0</w:t>
            </w:r>
          </w:p>
        </w:tc>
        <w:tc>
          <w:tcPr>
            <w:tcW w:w="1135" w:type="dxa"/>
            <w:gridSpan w:val="2"/>
            <w:noWrap/>
          </w:tcPr>
          <w:p w:rsidR="007D1ECE" w:rsidRPr="007D1ECE" w:rsidRDefault="007D1ECE" w:rsidP="007D1ECE">
            <w:pPr>
              <w:jc w:val="right"/>
              <w:rPr>
                <w:sz w:val="24"/>
                <w:szCs w:val="24"/>
              </w:rPr>
            </w:pPr>
            <w:r w:rsidRPr="007D1ECE">
              <w:rPr>
                <w:sz w:val="24"/>
                <w:szCs w:val="24"/>
              </w:rPr>
              <w:t>5000,0</w:t>
            </w:r>
          </w:p>
        </w:tc>
        <w:tc>
          <w:tcPr>
            <w:tcW w:w="1134" w:type="dxa"/>
            <w:noWrap/>
          </w:tcPr>
          <w:p w:rsidR="007D1ECE" w:rsidRPr="007D1ECE" w:rsidRDefault="007D1ECE" w:rsidP="007D1ECE">
            <w:pPr>
              <w:jc w:val="right"/>
              <w:rPr>
                <w:sz w:val="24"/>
                <w:szCs w:val="24"/>
              </w:rPr>
            </w:pPr>
            <w:r w:rsidRPr="007D1ECE">
              <w:rPr>
                <w:sz w:val="24"/>
                <w:szCs w:val="24"/>
              </w:rPr>
              <w:t>0,0</w:t>
            </w:r>
          </w:p>
        </w:tc>
        <w:tc>
          <w:tcPr>
            <w:tcW w:w="1134" w:type="dxa"/>
          </w:tcPr>
          <w:p w:rsidR="007D1ECE" w:rsidRPr="007D1ECE" w:rsidRDefault="007D1ECE" w:rsidP="007D1ECE">
            <w:pPr>
              <w:jc w:val="right"/>
              <w:rPr>
                <w:sz w:val="24"/>
                <w:szCs w:val="24"/>
              </w:rPr>
            </w:pPr>
            <w:r w:rsidRPr="007D1ECE">
              <w:rPr>
                <w:sz w:val="24"/>
                <w:szCs w:val="24"/>
              </w:rPr>
              <w:t>5000,0</w:t>
            </w:r>
          </w:p>
        </w:tc>
        <w:tc>
          <w:tcPr>
            <w:tcW w:w="1134" w:type="dxa"/>
            <w:noWrap/>
          </w:tcPr>
          <w:p w:rsidR="007D1ECE" w:rsidRPr="007D1ECE" w:rsidRDefault="007D1ECE" w:rsidP="007D1ECE">
            <w:pPr>
              <w:jc w:val="right"/>
              <w:rPr>
                <w:sz w:val="24"/>
                <w:szCs w:val="24"/>
              </w:rPr>
            </w:pPr>
            <w:r w:rsidRPr="007D1ECE">
              <w:rPr>
                <w:sz w:val="24"/>
                <w:szCs w:val="24"/>
              </w:rPr>
              <w:t>5 000,0</w:t>
            </w:r>
          </w:p>
        </w:tc>
        <w:tc>
          <w:tcPr>
            <w:tcW w:w="1276" w:type="dxa"/>
          </w:tcPr>
          <w:p w:rsidR="007D1ECE" w:rsidRPr="007D1ECE" w:rsidRDefault="007D1ECE" w:rsidP="007D1ECE">
            <w:pPr>
              <w:jc w:val="right"/>
              <w:rPr>
                <w:sz w:val="24"/>
                <w:szCs w:val="24"/>
              </w:rPr>
            </w:pPr>
            <w:r w:rsidRPr="007D1ECE">
              <w:rPr>
                <w:sz w:val="24"/>
                <w:szCs w:val="24"/>
              </w:rPr>
              <w:t>0,0</w:t>
            </w:r>
          </w:p>
        </w:tc>
      </w:tr>
      <w:tr w:rsidR="007D1ECE" w:rsidRPr="007D1ECE" w:rsidTr="008406BB">
        <w:trPr>
          <w:trHeight w:val="938"/>
          <w:jc w:val="right"/>
        </w:trPr>
        <w:tc>
          <w:tcPr>
            <w:tcW w:w="1555" w:type="dxa"/>
            <w:vMerge/>
          </w:tcPr>
          <w:p w:rsidR="007D1ECE" w:rsidRPr="007D1ECE" w:rsidRDefault="007D1ECE" w:rsidP="007D1ECE">
            <w:pPr>
              <w:jc w:val="center"/>
              <w:rPr>
                <w:sz w:val="24"/>
                <w:szCs w:val="24"/>
              </w:rPr>
            </w:pPr>
          </w:p>
        </w:tc>
        <w:tc>
          <w:tcPr>
            <w:tcW w:w="2693" w:type="dxa"/>
            <w:vMerge/>
          </w:tcPr>
          <w:p w:rsidR="007D1ECE" w:rsidRPr="007D1ECE" w:rsidRDefault="007D1ECE" w:rsidP="007D1ECE">
            <w:pPr>
              <w:jc w:val="both"/>
              <w:rPr>
                <w:sz w:val="24"/>
                <w:szCs w:val="24"/>
              </w:rPr>
            </w:pPr>
          </w:p>
        </w:tc>
        <w:tc>
          <w:tcPr>
            <w:tcW w:w="2693" w:type="dxa"/>
            <w:vMerge/>
          </w:tcPr>
          <w:p w:rsidR="007D1ECE" w:rsidRPr="007D1ECE" w:rsidRDefault="007D1ECE" w:rsidP="007D1ECE">
            <w:pPr>
              <w:rPr>
                <w:sz w:val="24"/>
                <w:szCs w:val="24"/>
              </w:rPr>
            </w:pPr>
          </w:p>
        </w:tc>
        <w:tc>
          <w:tcPr>
            <w:tcW w:w="1418" w:type="dxa"/>
            <w:gridSpan w:val="2"/>
          </w:tcPr>
          <w:p w:rsidR="007D1ECE" w:rsidRPr="007D1ECE" w:rsidRDefault="007D1ECE" w:rsidP="007D1ECE">
            <w:pPr>
              <w:rPr>
                <w:sz w:val="24"/>
                <w:szCs w:val="24"/>
              </w:rPr>
            </w:pPr>
            <w:r w:rsidRPr="007D1ECE">
              <w:rPr>
                <w:sz w:val="24"/>
                <w:szCs w:val="24"/>
              </w:rPr>
              <w:t>муниципальный дорожный фонд (местный бюджет)</w:t>
            </w:r>
          </w:p>
        </w:tc>
        <w:tc>
          <w:tcPr>
            <w:tcW w:w="1416" w:type="dxa"/>
            <w:noWrap/>
          </w:tcPr>
          <w:p w:rsidR="007D1ECE" w:rsidRPr="007D1ECE" w:rsidRDefault="007D1ECE" w:rsidP="007D1ECE">
            <w:pPr>
              <w:jc w:val="right"/>
              <w:rPr>
                <w:sz w:val="24"/>
                <w:szCs w:val="24"/>
              </w:rPr>
            </w:pPr>
            <w:r w:rsidRPr="007D1ECE">
              <w:rPr>
                <w:sz w:val="24"/>
                <w:szCs w:val="24"/>
              </w:rPr>
              <w:t>15 000,0</w:t>
            </w:r>
          </w:p>
        </w:tc>
        <w:tc>
          <w:tcPr>
            <w:tcW w:w="1135" w:type="dxa"/>
            <w:gridSpan w:val="2"/>
            <w:noWrap/>
          </w:tcPr>
          <w:p w:rsidR="007D1ECE" w:rsidRPr="007D1ECE" w:rsidRDefault="007D1ECE" w:rsidP="007D1ECE">
            <w:pPr>
              <w:jc w:val="right"/>
              <w:rPr>
                <w:sz w:val="24"/>
                <w:szCs w:val="24"/>
              </w:rPr>
            </w:pPr>
            <w:r w:rsidRPr="007D1ECE">
              <w:rPr>
                <w:sz w:val="24"/>
                <w:szCs w:val="24"/>
              </w:rPr>
              <w:t>5000,0</w:t>
            </w:r>
          </w:p>
        </w:tc>
        <w:tc>
          <w:tcPr>
            <w:tcW w:w="1134" w:type="dxa"/>
            <w:noWrap/>
          </w:tcPr>
          <w:p w:rsidR="007D1ECE" w:rsidRPr="007D1ECE" w:rsidRDefault="007D1ECE" w:rsidP="007D1ECE">
            <w:pPr>
              <w:jc w:val="right"/>
              <w:rPr>
                <w:sz w:val="24"/>
                <w:szCs w:val="24"/>
              </w:rPr>
            </w:pPr>
            <w:r w:rsidRPr="007D1ECE">
              <w:rPr>
                <w:sz w:val="24"/>
                <w:szCs w:val="24"/>
              </w:rPr>
              <w:t>0,0</w:t>
            </w:r>
          </w:p>
        </w:tc>
        <w:tc>
          <w:tcPr>
            <w:tcW w:w="1134" w:type="dxa"/>
          </w:tcPr>
          <w:p w:rsidR="007D1ECE" w:rsidRPr="007D1ECE" w:rsidRDefault="007D1ECE" w:rsidP="007D1ECE">
            <w:pPr>
              <w:jc w:val="right"/>
              <w:rPr>
                <w:sz w:val="24"/>
                <w:szCs w:val="24"/>
              </w:rPr>
            </w:pPr>
            <w:r w:rsidRPr="007D1ECE">
              <w:rPr>
                <w:sz w:val="24"/>
                <w:szCs w:val="24"/>
              </w:rPr>
              <w:t>5000,0</w:t>
            </w:r>
          </w:p>
        </w:tc>
        <w:tc>
          <w:tcPr>
            <w:tcW w:w="1134" w:type="dxa"/>
            <w:noWrap/>
          </w:tcPr>
          <w:p w:rsidR="007D1ECE" w:rsidRPr="007D1ECE" w:rsidRDefault="007D1ECE" w:rsidP="007D1ECE">
            <w:pPr>
              <w:jc w:val="right"/>
              <w:rPr>
                <w:sz w:val="24"/>
                <w:szCs w:val="24"/>
              </w:rPr>
            </w:pPr>
            <w:r w:rsidRPr="007D1ECE">
              <w:rPr>
                <w:sz w:val="24"/>
                <w:szCs w:val="24"/>
              </w:rPr>
              <w:t>5 000,0</w:t>
            </w:r>
          </w:p>
        </w:tc>
        <w:tc>
          <w:tcPr>
            <w:tcW w:w="1276" w:type="dxa"/>
          </w:tcPr>
          <w:p w:rsidR="007D1ECE" w:rsidRPr="007D1ECE" w:rsidRDefault="007D1ECE" w:rsidP="007D1ECE">
            <w:pPr>
              <w:jc w:val="right"/>
              <w:rPr>
                <w:sz w:val="24"/>
                <w:szCs w:val="24"/>
              </w:rPr>
            </w:pPr>
            <w:r w:rsidRPr="007D1ECE">
              <w:rPr>
                <w:sz w:val="24"/>
                <w:szCs w:val="24"/>
              </w:rPr>
              <w:t>0,0</w:t>
            </w:r>
          </w:p>
        </w:tc>
      </w:tr>
      <w:tr w:rsidR="007D1ECE" w:rsidRPr="007D1ECE" w:rsidTr="008406BB">
        <w:trPr>
          <w:trHeight w:val="313"/>
          <w:jc w:val="right"/>
        </w:trPr>
        <w:tc>
          <w:tcPr>
            <w:tcW w:w="1555" w:type="dxa"/>
            <w:vMerge w:val="restart"/>
          </w:tcPr>
          <w:p w:rsidR="007D1ECE" w:rsidRPr="007D1ECE" w:rsidRDefault="007D1ECE" w:rsidP="007D1ECE">
            <w:pPr>
              <w:jc w:val="center"/>
              <w:rPr>
                <w:sz w:val="24"/>
                <w:szCs w:val="24"/>
              </w:rPr>
            </w:pPr>
            <w:r w:rsidRPr="007D1ECE">
              <w:rPr>
                <w:sz w:val="24"/>
                <w:szCs w:val="24"/>
              </w:rPr>
              <w:t>1.1.3.</w:t>
            </w:r>
          </w:p>
        </w:tc>
        <w:tc>
          <w:tcPr>
            <w:tcW w:w="2693" w:type="dxa"/>
            <w:vMerge w:val="restart"/>
          </w:tcPr>
          <w:p w:rsidR="007D1ECE" w:rsidRPr="007D1ECE" w:rsidRDefault="007D1ECE" w:rsidP="007D1ECE">
            <w:pPr>
              <w:jc w:val="both"/>
              <w:rPr>
                <w:sz w:val="24"/>
                <w:szCs w:val="24"/>
              </w:rPr>
            </w:pPr>
            <w:r w:rsidRPr="007D1ECE">
              <w:rPr>
                <w:sz w:val="24"/>
                <w:szCs w:val="24"/>
              </w:rPr>
              <w:t>Предоставление иных межбюджетных транс-фертов бюджету сельского поселения Вата для  покрытия расходов поселения, исполняющему самостоятельно полномочия по дорожной деятельности</w:t>
            </w:r>
          </w:p>
        </w:tc>
        <w:tc>
          <w:tcPr>
            <w:tcW w:w="2693" w:type="dxa"/>
            <w:vMerge w:val="restart"/>
          </w:tcPr>
          <w:p w:rsidR="007D1ECE" w:rsidRPr="007D1ECE" w:rsidRDefault="007D1ECE" w:rsidP="007D1ECE">
            <w:pPr>
              <w:rPr>
                <w:sz w:val="24"/>
                <w:szCs w:val="24"/>
              </w:rPr>
            </w:pPr>
            <w:r w:rsidRPr="007D1ECE">
              <w:rPr>
                <w:sz w:val="24"/>
                <w:szCs w:val="24"/>
              </w:rPr>
              <w:t>ОТиС</w:t>
            </w:r>
          </w:p>
        </w:tc>
        <w:tc>
          <w:tcPr>
            <w:tcW w:w="1418" w:type="dxa"/>
            <w:gridSpan w:val="2"/>
          </w:tcPr>
          <w:p w:rsidR="007D1ECE" w:rsidRPr="007D1ECE" w:rsidRDefault="007D1ECE" w:rsidP="007D1ECE">
            <w:pPr>
              <w:rPr>
                <w:sz w:val="24"/>
                <w:szCs w:val="24"/>
              </w:rPr>
            </w:pPr>
            <w:r w:rsidRPr="007D1ECE">
              <w:rPr>
                <w:sz w:val="24"/>
                <w:szCs w:val="24"/>
              </w:rPr>
              <w:t>всего</w:t>
            </w:r>
          </w:p>
        </w:tc>
        <w:tc>
          <w:tcPr>
            <w:tcW w:w="1416" w:type="dxa"/>
            <w:noWrap/>
          </w:tcPr>
          <w:p w:rsidR="007D1ECE" w:rsidRPr="007D1ECE" w:rsidRDefault="007D1ECE" w:rsidP="007D1ECE">
            <w:pPr>
              <w:jc w:val="right"/>
              <w:rPr>
                <w:sz w:val="24"/>
                <w:szCs w:val="24"/>
              </w:rPr>
            </w:pPr>
            <w:r w:rsidRPr="007D1ECE">
              <w:rPr>
                <w:sz w:val="24"/>
                <w:szCs w:val="24"/>
              </w:rPr>
              <w:t>4 000,0</w:t>
            </w:r>
          </w:p>
        </w:tc>
        <w:tc>
          <w:tcPr>
            <w:tcW w:w="1135" w:type="dxa"/>
            <w:gridSpan w:val="2"/>
            <w:noWrap/>
          </w:tcPr>
          <w:p w:rsidR="007D1ECE" w:rsidRPr="007D1ECE" w:rsidRDefault="007D1ECE" w:rsidP="007D1ECE">
            <w:pPr>
              <w:jc w:val="right"/>
              <w:rPr>
                <w:sz w:val="24"/>
                <w:szCs w:val="24"/>
              </w:rPr>
            </w:pPr>
            <w:r w:rsidRPr="007D1ECE">
              <w:rPr>
                <w:sz w:val="24"/>
                <w:szCs w:val="24"/>
              </w:rPr>
              <w:t>4000,0</w:t>
            </w:r>
          </w:p>
        </w:tc>
        <w:tc>
          <w:tcPr>
            <w:tcW w:w="1134" w:type="dxa"/>
            <w:noWrap/>
          </w:tcPr>
          <w:p w:rsidR="007D1ECE" w:rsidRPr="007D1ECE" w:rsidRDefault="007D1ECE" w:rsidP="007D1ECE">
            <w:pPr>
              <w:jc w:val="right"/>
              <w:rPr>
                <w:sz w:val="24"/>
                <w:szCs w:val="24"/>
              </w:rPr>
            </w:pPr>
            <w:r w:rsidRPr="007D1ECE">
              <w:rPr>
                <w:sz w:val="24"/>
                <w:szCs w:val="24"/>
              </w:rPr>
              <w:t>0,0</w:t>
            </w:r>
          </w:p>
        </w:tc>
        <w:tc>
          <w:tcPr>
            <w:tcW w:w="1134" w:type="dxa"/>
          </w:tcPr>
          <w:p w:rsidR="007D1ECE" w:rsidRPr="007D1ECE" w:rsidRDefault="007D1ECE" w:rsidP="007D1ECE">
            <w:pPr>
              <w:jc w:val="right"/>
              <w:rPr>
                <w:sz w:val="24"/>
                <w:szCs w:val="24"/>
              </w:rPr>
            </w:pPr>
            <w:r w:rsidRPr="007D1ECE">
              <w:rPr>
                <w:sz w:val="24"/>
                <w:szCs w:val="24"/>
              </w:rPr>
              <w:t>0,0</w:t>
            </w:r>
          </w:p>
        </w:tc>
        <w:tc>
          <w:tcPr>
            <w:tcW w:w="1134" w:type="dxa"/>
            <w:noWrap/>
          </w:tcPr>
          <w:p w:rsidR="007D1ECE" w:rsidRPr="007D1ECE" w:rsidRDefault="007D1ECE" w:rsidP="007D1ECE">
            <w:pPr>
              <w:jc w:val="right"/>
              <w:rPr>
                <w:sz w:val="24"/>
                <w:szCs w:val="24"/>
              </w:rPr>
            </w:pPr>
            <w:r w:rsidRPr="007D1ECE">
              <w:rPr>
                <w:sz w:val="24"/>
                <w:szCs w:val="24"/>
              </w:rPr>
              <w:t>0,0</w:t>
            </w:r>
          </w:p>
        </w:tc>
        <w:tc>
          <w:tcPr>
            <w:tcW w:w="1276" w:type="dxa"/>
          </w:tcPr>
          <w:p w:rsidR="007D1ECE" w:rsidRPr="007D1ECE" w:rsidRDefault="007D1ECE" w:rsidP="007D1ECE">
            <w:pPr>
              <w:jc w:val="right"/>
              <w:rPr>
                <w:sz w:val="24"/>
                <w:szCs w:val="24"/>
              </w:rPr>
            </w:pPr>
            <w:r w:rsidRPr="007D1ECE">
              <w:rPr>
                <w:sz w:val="24"/>
                <w:szCs w:val="24"/>
              </w:rPr>
              <w:t>0,0</w:t>
            </w:r>
          </w:p>
        </w:tc>
      </w:tr>
      <w:tr w:rsidR="007D1ECE" w:rsidRPr="007D1ECE" w:rsidTr="008406BB">
        <w:trPr>
          <w:trHeight w:val="418"/>
          <w:jc w:val="right"/>
        </w:trPr>
        <w:tc>
          <w:tcPr>
            <w:tcW w:w="1555" w:type="dxa"/>
            <w:vMerge/>
          </w:tcPr>
          <w:p w:rsidR="007D1ECE" w:rsidRPr="007D1ECE" w:rsidRDefault="007D1ECE" w:rsidP="007D1ECE">
            <w:pPr>
              <w:jc w:val="center"/>
              <w:rPr>
                <w:sz w:val="24"/>
                <w:szCs w:val="24"/>
              </w:rPr>
            </w:pPr>
          </w:p>
        </w:tc>
        <w:tc>
          <w:tcPr>
            <w:tcW w:w="2693" w:type="dxa"/>
            <w:vMerge/>
          </w:tcPr>
          <w:p w:rsidR="007D1ECE" w:rsidRPr="007D1ECE" w:rsidRDefault="007D1ECE" w:rsidP="007D1ECE">
            <w:pPr>
              <w:jc w:val="both"/>
              <w:rPr>
                <w:sz w:val="24"/>
                <w:szCs w:val="24"/>
              </w:rPr>
            </w:pPr>
          </w:p>
        </w:tc>
        <w:tc>
          <w:tcPr>
            <w:tcW w:w="2693" w:type="dxa"/>
            <w:vMerge/>
          </w:tcPr>
          <w:p w:rsidR="007D1ECE" w:rsidRPr="007D1ECE" w:rsidRDefault="007D1ECE" w:rsidP="007D1ECE">
            <w:pPr>
              <w:rPr>
                <w:sz w:val="24"/>
                <w:szCs w:val="24"/>
              </w:rPr>
            </w:pPr>
          </w:p>
        </w:tc>
        <w:tc>
          <w:tcPr>
            <w:tcW w:w="1418" w:type="dxa"/>
            <w:gridSpan w:val="2"/>
          </w:tcPr>
          <w:p w:rsidR="007D1ECE" w:rsidRPr="007D1ECE" w:rsidRDefault="007D1ECE" w:rsidP="007D1ECE">
            <w:pPr>
              <w:rPr>
                <w:sz w:val="24"/>
                <w:szCs w:val="24"/>
              </w:rPr>
            </w:pPr>
            <w:r w:rsidRPr="007D1ECE">
              <w:rPr>
                <w:sz w:val="24"/>
                <w:szCs w:val="24"/>
              </w:rPr>
              <w:t>муниципальный дорожный фонд (местный бюджет)</w:t>
            </w:r>
          </w:p>
        </w:tc>
        <w:tc>
          <w:tcPr>
            <w:tcW w:w="1416" w:type="dxa"/>
            <w:noWrap/>
          </w:tcPr>
          <w:p w:rsidR="007D1ECE" w:rsidRPr="007D1ECE" w:rsidRDefault="007D1ECE" w:rsidP="007D1ECE">
            <w:pPr>
              <w:jc w:val="right"/>
              <w:rPr>
                <w:sz w:val="24"/>
                <w:szCs w:val="24"/>
              </w:rPr>
            </w:pPr>
            <w:r w:rsidRPr="007D1ECE">
              <w:rPr>
                <w:sz w:val="24"/>
                <w:szCs w:val="24"/>
              </w:rPr>
              <w:t>4 000,0</w:t>
            </w:r>
          </w:p>
        </w:tc>
        <w:tc>
          <w:tcPr>
            <w:tcW w:w="1135" w:type="dxa"/>
            <w:gridSpan w:val="2"/>
            <w:noWrap/>
          </w:tcPr>
          <w:p w:rsidR="007D1ECE" w:rsidRPr="007D1ECE" w:rsidRDefault="007D1ECE" w:rsidP="007D1ECE">
            <w:pPr>
              <w:jc w:val="right"/>
              <w:rPr>
                <w:sz w:val="24"/>
                <w:szCs w:val="24"/>
              </w:rPr>
            </w:pPr>
            <w:r w:rsidRPr="007D1ECE">
              <w:rPr>
                <w:sz w:val="24"/>
                <w:szCs w:val="24"/>
              </w:rPr>
              <w:t>4000,0</w:t>
            </w:r>
          </w:p>
        </w:tc>
        <w:tc>
          <w:tcPr>
            <w:tcW w:w="1134" w:type="dxa"/>
            <w:noWrap/>
          </w:tcPr>
          <w:p w:rsidR="007D1ECE" w:rsidRPr="007D1ECE" w:rsidRDefault="007D1ECE" w:rsidP="007D1ECE">
            <w:pPr>
              <w:jc w:val="right"/>
              <w:rPr>
                <w:sz w:val="24"/>
                <w:szCs w:val="24"/>
              </w:rPr>
            </w:pPr>
            <w:r w:rsidRPr="007D1ECE">
              <w:rPr>
                <w:sz w:val="24"/>
                <w:szCs w:val="24"/>
              </w:rPr>
              <w:t>0,0</w:t>
            </w:r>
          </w:p>
        </w:tc>
        <w:tc>
          <w:tcPr>
            <w:tcW w:w="1134" w:type="dxa"/>
          </w:tcPr>
          <w:p w:rsidR="007D1ECE" w:rsidRPr="007D1ECE" w:rsidRDefault="007D1ECE" w:rsidP="007D1ECE">
            <w:pPr>
              <w:jc w:val="right"/>
              <w:rPr>
                <w:sz w:val="24"/>
                <w:szCs w:val="24"/>
              </w:rPr>
            </w:pPr>
            <w:r w:rsidRPr="007D1ECE">
              <w:rPr>
                <w:sz w:val="24"/>
                <w:szCs w:val="24"/>
              </w:rPr>
              <w:t>0,0</w:t>
            </w:r>
          </w:p>
        </w:tc>
        <w:tc>
          <w:tcPr>
            <w:tcW w:w="1134" w:type="dxa"/>
            <w:noWrap/>
          </w:tcPr>
          <w:p w:rsidR="007D1ECE" w:rsidRPr="007D1ECE" w:rsidRDefault="007D1ECE" w:rsidP="007D1ECE">
            <w:pPr>
              <w:jc w:val="right"/>
              <w:rPr>
                <w:sz w:val="24"/>
                <w:szCs w:val="24"/>
              </w:rPr>
            </w:pPr>
            <w:r w:rsidRPr="007D1ECE">
              <w:rPr>
                <w:sz w:val="24"/>
                <w:szCs w:val="24"/>
              </w:rPr>
              <w:t>0,0</w:t>
            </w:r>
          </w:p>
        </w:tc>
        <w:tc>
          <w:tcPr>
            <w:tcW w:w="1276" w:type="dxa"/>
          </w:tcPr>
          <w:p w:rsidR="007D1ECE" w:rsidRPr="007D1ECE" w:rsidRDefault="007D1ECE" w:rsidP="007D1ECE">
            <w:pPr>
              <w:jc w:val="right"/>
              <w:rPr>
                <w:sz w:val="24"/>
                <w:szCs w:val="24"/>
              </w:rPr>
            </w:pPr>
            <w:r w:rsidRPr="007D1ECE">
              <w:rPr>
                <w:sz w:val="24"/>
                <w:szCs w:val="24"/>
              </w:rPr>
              <w:t>0,0</w:t>
            </w:r>
          </w:p>
        </w:tc>
      </w:tr>
      <w:tr w:rsidR="007D1ECE" w:rsidRPr="007D1ECE" w:rsidTr="008406BB">
        <w:trPr>
          <w:trHeight w:val="551"/>
          <w:jc w:val="right"/>
        </w:trPr>
        <w:tc>
          <w:tcPr>
            <w:tcW w:w="1555" w:type="dxa"/>
            <w:vMerge w:val="restart"/>
          </w:tcPr>
          <w:p w:rsidR="007D1ECE" w:rsidRPr="007D1ECE" w:rsidRDefault="007D1ECE" w:rsidP="007D1ECE">
            <w:pPr>
              <w:jc w:val="center"/>
              <w:rPr>
                <w:sz w:val="24"/>
                <w:szCs w:val="24"/>
              </w:rPr>
            </w:pPr>
            <w:r w:rsidRPr="007D1ECE">
              <w:rPr>
                <w:sz w:val="24"/>
                <w:szCs w:val="24"/>
              </w:rPr>
              <w:t>1.1.4.</w:t>
            </w:r>
          </w:p>
        </w:tc>
        <w:tc>
          <w:tcPr>
            <w:tcW w:w="2693" w:type="dxa"/>
            <w:vMerge w:val="restart"/>
          </w:tcPr>
          <w:p w:rsidR="007D1ECE" w:rsidRPr="007D1ECE" w:rsidRDefault="007D1ECE" w:rsidP="007D1ECE">
            <w:pPr>
              <w:jc w:val="both"/>
              <w:rPr>
                <w:sz w:val="24"/>
                <w:szCs w:val="24"/>
              </w:rPr>
            </w:pPr>
            <w:r w:rsidRPr="007D1ECE">
              <w:rPr>
                <w:sz w:val="24"/>
                <w:szCs w:val="24"/>
              </w:rPr>
              <w:t xml:space="preserve">Предоставление иных межбюджетных транс-фертов бюджету городского поселения Новоаганск для  покрытия расходов поселения, исполняющему самостоятельно </w:t>
            </w:r>
            <w:r w:rsidRPr="007D1ECE">
              <w:rPr>
                <w:sz w:val="24"/>
                <w:szCs w:val="24"/>
              </w:rPr>
              <w:lastRenderedPageBreak/>
              <w:t>полномочия по дорожной деятельности</w:t>
            </w:r>
          </w:p>
        </w:tc>
        <w:tc>
          <w:tcPr>
            <w:tcW w:w="2693" w:type="dxa"/>
            <w:vMerge w:val="restart"/>
          </w:tcPr>
          <w:p w:rsidR="007D1ECE" w:rsidRPr="007D1ECE" w:rsidRDefault="007D1ECE" w:rsidP="007D1ECE">
            <w:pPr>
              <w:rPr>
                <w:sz w:val="24"/>
                <w:szCs w:val="24"/>
              </w:rPr>
            </w:pPr>
            <w:r w:rsidRPr="007D1ECE">
              <w:rPr>
                <w:sz w:val="24"/>
                <w:szCs w:val="24"/>
              </w:rPr>
              <w:lastRenderedPageBreak/>
              <w:t>ОТиС</w:t>
            </w:r>
          </w:p>
        </w:tc>
        <w:tc>
          <w:tcPr>
            <w:tcW w:w="1418" w:type="dxa"/>
            <w:gridSpan w:val="2"/>
          </w:tcPr>
          <w:p w:rsidR="007D1ECE" w:rsidRPr="007D1ECE" w:rsidRDefault="007D1ECE" w:rsidP="007D1ECE">
            <w:pPr>
              <w:rPr>
                <w:sz w:val="24"/>
                <w:szCs w:val="24"/>
              </w:rPr>
            </w:pPr>
            <w:r w:rsidRPr="007D1ECE">
              <w:rPr>
                <w:sz w:val="24"/>
                <w:szCs w:val="24"/>
              </w:rPr>
              <w:t>всего</w:t>
            </w:r>
          </w:p>
        </w:tc>
        <w:tc>
          <w:tcPr>
            <w:tcW w:w="1416" w:type="dxa"/>
            <w:noWrap/>
          </w:tcPr>
          <w:p w:rsidR="007D1ECE" w:rsidRPr="007D1ECE" w:rsidRDefault="007D1ECE" w:rsidP="007D1ECE">
            <w:pPr>
              <w:jc w:val="right"/>
              <w:rPr>
                <w:sz w:val="24"/>
                <w:szCs w:val="24"/>
              </w:rPr>
            </w:pPr>
            <w:r w:rsidRPr="007D1ECE">
              <w:rPr>
                <w:sz w:val="24"/>
                <w:szCs w:val="24"/>
              </w:rPr>
              <w:t>5 000,0</w:t>
            </w:r>
          </w:p>
        </w:tc>
        <w:tc>
          <w:tcPr>
            <w:tcW w:w="1135" w:type="dxa"/>
            <w:gridSpan w:val="2"/>
            <w:noWrap/>
          </w:tcPr>
          <w:p w:rsidR="007D1ECE" w:rsidRPr="007D1ECE" w:rsidRDefault="007D1ECE" w:rsidP="007D1ECE">
            <w:pPr>
              <w:jc w:val="right"/>
              <w:rPr>
                <w:sz w:val="24"/>
                <w:szCs w:val="24"/>
              </w:rPr>
            </w:pPr>
            <w:r w:rsidRPr="007D1ECE">
              <w:rPr>
                <w:sz w:val="24"/>
                <w:szCs w:val="24"/>
              </w:rPr>
              <w:t>0,0</w:t>
            </w:r>
          </w:p>
        </w:tc>
        <w:tc>
          <w:tcPr>
            <w:tcW w:w="1134" w:type="dxa"/>
            <w:noWrap/>
          </w:tcPr>
          <w:p w:rsidR="007D1ECE" w:rsidRPr="007D1ECE" w:rsidRDefault="007D1ECE" w:rsidP="007D1ECE">
            <w:pPr>
              <w:jc w:val="right"/>
              <w:rPr>
                <w:sz w:val="24"/>
                <w:szCs w:val="24"/>
              </w:rPr>
            </w:pPr>
            <w:r w:rsidRPr="007D1ECE">
              <w:rPr>
                <w:sz w:val="24"/>
                <w:szCs w:val="24"/>
              </w:rPr>
              <w:t>5000,0</w:t>
            </w:r>
          </w:p>
        </w:tc>
        <w:tc>
          <w:tcPr>
            <w:tcW w:w="1134" w:type="dxa"/>
          </w:tcPr>
          <w:p w:rsidR="007D1ECE" w:rsidRPr="007D1ECE" w:rsidRDefault="007D1ECE" w:rsidP="007D1ECE">
            <w:pPr>
              <w:jc w:val="right"/>
              <w:rPr>
                <w:sz w:val="24"/>
                <w:szCs w:val="24"/>
              </w:rPr>
            </w:pPr>
            <w:r w:rsidRPr="007D1ECE">
              <w:rPr>
                <w:sz w:val="24"/>
                <w:szCs w:val="24"/>
              </w:rPr>
              <w:t>0,0</w:t>
            </w:r>
          </w:p>
        </w:tc>
        <w:tc>
          <w:tcPr>
            <w:tcW w:w="1134" w:type="dxa"/>
            <w:noWrap/>
          </w:tcPr>
          <w:p w:rsidR="007D1ECE" w:rsidRPr="007D1ECE" w:rsidRDefault="007D1ECE" w:rsidP="007D1ECE">
            <w:pPr>
              <w:jc w:val="right"/>
              <w:rPr>
                <w:sz w:val="24"/>
                <w:szCs w:val="24"/>
              </w:rPr>
            </w:pPr>
            <w:r w:rsidRPr="007D1ECE">
              <w:rPr>
                <w:sz w:val="24"/>
                <w:szCs w:val="24"/>
              </w:rPr>
              <w:t>0,0</w:t>
            </w:r>
          </w:p>
        </w:tc>
        <w:tc>
          <w:tcPr>
            <w:tcW w:w="1276" w:type="dxa"/>
          </w:tcPr>
          <w:p w:rsidR="007D1ECE" w:rsidRPr="007D1ECE" w:rsidRDefault="007D1ECE" w:rsidP="007D1ECE">
            <w:pPr>
              <w:jc w:val="right"/>
              <w:rPr>
                <w:sz w:val="24"/>
                <w:szCs w:val="24"/>
              </w:rPr>
            </w:pPr>
            <w:r w:rsidRPr="007D1ECE">
              <w:rPr>
                <w:sz w:val="24"/>
                <w:szCs w:val="24"/>
              </w:rPr>
              <w:t>0,0</w:t>
            </w:r>
          </w:p>
        </w:tc>
      </w:tr>
      <w:tr w:rsidR="007D1ECE" w:rsidRPr="007D1ECE" w:rsidTr="008406BB">
        <w:trPr>
          <w:trHeight w:val="417"/>
          <w:jc w:val="right"/>
        </w:trPr>
        <w:tc>
          <w:tcPr>
            <w:tcW w:w="1555" w:type="dxa"/>
            <w:vMerge/>
          </w:tcPr>
          <w:p w:rsidR="007D1ECE" w:rsidRPr="007D1ECE" w:rsidRDefault="007D1ECE" w:rsidP="007D1ECE">
            <w:pPr>
              <w:jc w:val="center"/>
              <w:rPr>
                <w:sz w:val="24"/>
                <w:szCs w:val="24"/>
              </w:rPr>
            </w:pPr>
          </w:p>
        </w:tc>
        <w:tc>
          <w:tcPr>
            <w:tcW w:w="2693" w:type="dxa"/>
            <w:vMerge/>
          </w:tcPr>
          <w:p w:rsidR="007D1ECE" w:rsidRPr="007D1ECE" w:rsidRDefault="007D1ECE" w:rsidP="007D1ECE">
            <w:pPr>
              <w:jc w:val="both"/>
              <w:rPr>
                <w:sz w:val="24"/>
                <w:szCs w:val="24"/>
              </w:rPr>
            </w:pPr>
          </w:p>
        </w:tc>
        <w:tc>
          <w:tcPr>
            <w:tcW w:w="2693" w:type="dxa"/>
            <w:vMerge/>
          </w:tcPr>
          <w:p w:rsidR="007D1ECE" w:rsidRPr="007D1ECE" w:rsidRDefault="007D1ECE" w:rsidP="007D1ECE">
            <w:pPr>
              <w:rPr>
                <w:sz w:val="24"/>
                <w:szCs w:val="24"/>
              </w:rPr>
            </w:pPr>
          </w:p>
        </w:tc>
        <w:tc>
          <w:tcPr>
            <w:tcW w:w="1418" w:type="dxa"/>
            <w:gridSpan w:val="2"/>
          </w:tcPr>
          <w:p w:rsidR="007D1ECE" w:rsidRPr="007D1ECE" w:rsidRDefault="007D1ECE" w:rsidP="007D1ECE">
            <w:pPr>
              <w:rPr>
                <w:sz w:val="24"/>
                <w:szCs w:val="24"/>
              </w:rPr>
            </w:pPr>
            <w:r w:rsidRPr="007D1ECE">
              <w:rPr>
                <w:sz w:val="24"/>
                <w:szCs w:val="24"/>
              </w:rPr>
              <w:t>муниципальный дорожный фонд (местный бюджет)</w:t>
            </w:r>
          </w:p>
        </w:tc>
        <w:tc>
          <w:tcPr>
            <w:tcW w:w="1416" w:type="dxa"/>
            <w:noWrap/>
          </w:tcPr>
          <w:p w:rsidR="007D1ECE" w:rsidRPr="007D1ECE" w:rsidRDefault="007D1ECE" w:rsidP="007D1ECE">
            <w:pPr>
              <w:jc w:val="right"/>
              <w:rPr>
                <w:sz w:val="24"/>
                <w:szCs w:val="24"/>
              </w:rPr>
            </w:pPr>
            <w:r w:rsidRPr="007D1ECE">
              <w:rPr>
                <w:sz w:val="24"/>
                <w:szCs w:val="24"/>
              </w:rPr>
              <w:t>5 000,0</w:t>
            </w:r>
          </w:p>
        </w:tc>
        <w:tc>
          <w:tcPr>
            <w:tcW w:w="1135" w:type="dxa"/>
            <w:gridSpan w:val="2"/>
            <w:noWrap/>
          </w:tcPr>
          <w:p w:rsidR="007D1ECE" w:rsidRPr="007D1ECE" w:rsidRDefault="007D1ECE" w:rsidP="007D1ECE">
            <w:pPr>
              <w:jc w:val="right"/>
              <w:rPr>
                <w:sz w:val="24"/>
                <w:szCs w:val="24"/>
              </w:rPr>
            </w:pPr>
            <w:r w:rsidRPr="007D1ECE">
              <w:rPr>
                <w:sz w:val="24"/>
                <w:szCs w:val="24"/>
              </w:rPr>
              <w:t>0,0</w:t>
            </w:r>
          </w:p>
        </w:tc>
        <w:tc>
          <w:tcPr>
            <w:tcW w:w="1134" w:type="dxa"/>
            <w:noWrap/>
          </w:tcPr>
          <w:p w:rsidR="007D1ECE" w:rsidRPr="007D1ECE" w:rsidRDefault="007D1ECE" w:rsidP="007D1ECE">
            <w:pPr>
              <w:jc w:val="right"/>
              <w:rPr>
                <w:sz w:val="24"/>
                <w:szCs w:val="24"/>
              </w:rPr>
            </w:pPr>
            <w:r w:rsidRPr="007D1ECE">
              <w:rPr>
                <w:sz w:val="24"/>
                <w:szCs w:val="24"/>
              </w:rPr>
              <w:t>5000,0</w:t>
            </w:r>
          </w:p>
        </w:tc>
        <w:tc>
          <w:tcPr>
            <w:tcW w:w="1134" w:type="dxa"/>
          </w:tcPr>
          <w:p w:rsidR="007D1ECE" w:rsidRPr="007D1ECE" w:rsidRDefault="007D1ECE" w:rsidP="007D1ECE">
            <w:pPr>
              <w:jc w:val="right"/>
              <w:rPr>
                <w:sz w:val="24"/>
                <w:szCs w:val="24"/>
              </w:rPr>
            </w:pPr>
            <w:r w:rsidRPr="007D1ECE">
              <w:rPr>
                <w:sz w:val="24"/>
                <w:szCs w:val="24"/>
              </w:rPr>
              <w:t>0,0</w:t>
            </w:r>
          </w:p>
        </w:tc>
        <w:tc>
          <w:tcPr>
            <w:tcW w:w="1134" w:type="dxa"/>
            <w:noWrap/>
          </w:tcPr>
          <w:p w:rsidR="007D1ECE" w:rsidRPr="007D1ECE" w:rsidRDefault="007D1ECE" w:rsidP="007D1ECE">
            <w:pPr>
              <w:jc w:val="right"/>
              <w:rPr>
                <w:sz w:val="24"/>
                <w:szCs w:val="24"/>
              </w:rPr>
            </w:pPr>
            <w:r w:rsidRPr="007D1ECE">
              <w:rPr>
                <w:sz w:val="24"/>
                <w:szCs w:val="24"/>
              </w:rPr>
              <w:t>0,0</w:t>
            </w:r>
          </w:p>
        </w:tc>
        <w:tc>
          <w:tcPr>
            <w:tcW w:w="1276" w:type="dxa"/>
          </w:tcPr>
          <w:p w:rsidR="007D1ECE" w:rsidRPr="007D1ECE" w:rsidRDefault="007D1ECE" w:rsidP="007D1ECE">
            <w:pPr>
              <w:jc w:val="right"/>
              <w:rPr>
                <w:sz w:val="24"/>
                <w:szCs w:val="24"/>
              </w:rPr>
            </w:pPr>
            <w:r w:rsidRPr="007D1ECE">
              <w:rPr>
                <w:sz w:val="24"/>
                <w:szCs w:val="24"/>
              </w:rPr>
              <w:t>0,0</w:t>
            </w:r>
          </w:p>
        </w:tc>
      </w:tr>
      <w:tr w:rsidR="007D1ECE" w:rsidRPr="007D1ECE" w:rsidTr="008406BB">
        <w:trPr>
          <w:trHeight w:val="423"/>
          <w:jc w:val="right"/>
        </w:trPr>
        <w:tc>
          <w:tcPr>
            <w:tcW w:w="1555" w:type="dxa"/>
            <w:vMerge w:val="restart"/>
          </w:tcPr>
          <w:p w:rsidR="007D1ECE" w:rsidRPr="007D1ECE" w:rsidRDefault="007D1ECE" w:rsidP="007D1ECE">
            <w:pPr>
              <w:jc w:val="center"/>
              <w:rPr>
                <w:sz w:val="24"/>
                <w:szCs w:val="24"/>
              </w:rPr>
            </w:pPr>
            <w:r w:rsidRPr="007D1ECE">
              <w:rPr>
                <w:sz w:val="24"/>
                <w:szCs w:val="24"/>
              </w:rPr>
              <w:t>1.1.5.</w:t>
            </w:r>
          </w:p>
        </w:tc>
        <w:tc>
          <w:tcPr>
            <w:tcW w:w="2693" w:type="dxa"/>
            <w:vMerge w:val="restart"/>
          </w:tcPr>
          <w:p w:rsidR="007D1ECE" w:rsidRPr="007D1ECE" w:rsidRDefault="007D1ECE" w:rsidP="007D1ECE">
            <w:pPr>
              <w:jc w:val="both"/>
              <w:rPr>
                <w:sz w:val="24"/>
                <w:szCs w:val="24"/>
              </w:rPr>
            </w:pPr>
            <w:r w:rsidRPr="007D1ECE">
              <w:rPr>
                <w:sz w:val="24"/>
                <w:szCs w:val="24"/>
              </w:rPr>
              <w:t>Предоставление иных межбюджетных транс-фертов бюджету сельского поселения Ларьяк для  покрытия расходов поселения, исполняющему самостоятельно полномочия по дорожной деятельности</w:t>
            </w:r>
          </w:p>
        </w:tc>
        <w:tc>
          <w:tcPr>
            <w:tcW w:w="2693" w:type="dxa"/>
            <w:vMerge w:val="restart"/>
          </w:tcPr>
          <w:p w:rsidR="007D1ECE" w:rsidRPr="007D1ECE" w:rsidRDefault="007D1ECE" w:rsidP="007D1ECE">
            <w:pPr>
              <w:rPr>
                <w:sz w:val="24"/>
                <w:szCs w:val="24"/>
              </w:rPr>
            </w:pPr>
            <w:r w:rsidRPr="007D1ECE">
              <w:rPr>
                <w:sz w:val="24"/>
                <w:szCs w:val="24"/>
              </w:rPr>
              <w:t>ОТиС</w:t>
            </w:r>
          </w:p>
        </w:tc>
        <w:tc>
          <w:tcPr>
            <w:tcW w:w="1418" w:type="dxa"/>
            <w:gridSpan w:val="2"/>
          </w:tcPr>
          <w:p w:rsidR="007D1ECE" w:rsidRPr="007D1ECE" w:rsidRDefault="007D1ECE" w:rsidP="007D1ECE">
            <w:pPr>
              <w:rPr>
                <w:sz w:val="24"/>
                <w:szCs w:val="24"/>
              </w:rPr>
            </w:pPr>
            <w:r w:rsidRPr="007D1ECE">
              <w:rPr>
                <w:sz w:val="24"/>
                <w:szCs w:val="24"/>
              </w:rPr>
              <w:t>всего</w:t>
            </w:r>
          </w:p>
        </w:tc>
        <w:tc>
          <w:tcPr>
            <w:tcW w:w="1416" w:type="dxa"/>
            <w:noWrap/>
          </w:tcPr>
          <w:p w:rsidR="007D1ECE" w:rsidRPr="007D1ECE" w:rsidRDefault="007D1ECE" w:rsidP="007D1ECE">
            <w:pPr>
              <w:jc w:val="right"/>
              <w:rPr>
                <w:sz w:val="24"/>
                <w:szCs w:val="24"/>
              </w:rPr>
            </w:pPr>
            <w:r w:rsidRPr="007D1ECE">
              <w:rPr>
                <w:sz w:val="24"/>
                <w:szCs w:val="24"/>
              </w:rPr>
              <w:t>4 000,0</w:t>
            </w:r>
          </w:p>
        </w:tc>
        <w:tc>
          <w:tcPr>
            <w:tcW w:w="1135" w:type="dxa"/>
            <w:gridSpan w:val="2"/>
            <w:noWrap/>
          </w:tcPr>
          <w:p w:rsidR="007D1ECE" w:rsidRPr="007D1ECE" w:rsidRDefault="007D1ECE" w:rsidP="007D1ECE">
            <w:pPr>
              <w:jc w:val="right"/>
              <w:rPr>
                <w:sz w:val="24"/>
                <w:szCs w:val="24"/>
              </w:rPr>
            </w:pPr>
            <w:r w:rsidRPr="007D1ECE">
              <w:rPr>
                <w:sz w:val="24"/>
                <w:szCs w:val="24"/>
              </w:rPr>
              <w:t>0,0</w:t>
            </w:r>
          </w:p>
        </w:tc>
        <w:tc>
          <w:tcPr>
            <w:tcW w:w="1134" w:type="dxa"/>
            <w:noWrap/>
          </w:tcPr>
          <w:p w:rsidR="007D1ECE" w:rsidRPr="007D1ECE" w:rsidRDefault="007D1ECE" w:rsidP="007D1ECE">
            <w:pPr>
              <w:jc w:val="right"/>
              <w:rPr>
                <w:sz w:val="24"/>
                <w:szCs w:val="24"/>
              </w:rPr>
            </w:pPr>
            <w:r w:rsidRPr="007D1ECE">
              <w:rPr>
                <w:sz w:val="24"/>
                <w:szCs w:val="24"/>
              </w:rPr>
              <w:t>4000,0</w:t>
            </w:r>
          </w:p>
        </w:tc>
        <w:tc>
          <w:tcPr>
            <w:tcW w:w="1134" w:type="dxa"/>
          </w:tcPr>
          <w:p w:rsidR="007D1ECE" w:rsidRPr="007D1ECE" w:rsidRDefault="007D1ECE" w:rsidP="007D1ECE">
            <w:pPr>
              <w:jc w:val="right"/>
              <w:rPr>
                <w:sz w:val="24"/>
                <w:szCs w:val="24"/>
              </w:rPr>
            </w:pPr>
            <w:r w:rsidRPr="007D1ECE">
              <w:rPr>
                <w:sz w:val="24"/>
                <w:szCs w:val="24"/>
              </w:rPr>
              <w:t>0,0</w:t>
            </w:r>
          </w:p>
        </w:tc>
        <w:tc>
          <w:tcPr>
            <w:tcW w:w="1134" w:type="dxa"/>
            <w:noWrap/>
          </w:tcPr>
          <w:p w:rsidR="007D1ECE" w:rsidRPr="007D1ECE" w:rsidRDefault="007D1ECE" w:rsidP="007D1ECE">
            <w:pPr>
              <w:jc w:val="right"/>
              <w:rPr>
                <w:sz w:val="24"/>
                <w:szCs w:val="24"/>
              </w:rPr>
            </w:pPr>
            <w:r w:rsidRPr="007D1ECE">
              <w:rPr>
                <w:sz w:val="24"/>
                <w:szCs w:val="24"/>
              </w:rPr>
              <w:t>0,0</w:t>
            </w:r>
          </w:p>
        </w:tc>
        <w:tc>
          <w:tcPr>
            <w:tcW w:w="1276" w:type="dxa"/>
          </w:tcPr>
          <w:p w:rsidR="007D1ECE" w:rsidRPr="007D1ECE" w:rsidRDefault="007D1ECE" w:rsidP="007D1ECE">
            <w:pPr>
              <w:jc w:val="right"/>
              <w:rPr>
                <w:sz w:val="24"/>
                <w:szCs w:val="24"/>
              </w:rPr>
            </w:pPr>
            <w:r w:rsidRPr="007D1ECE">
              <w:rPr>
                <w:sz w:val="24"/>
                <w:szCs w:val="24"/>
              </w:rPr>
              <w:t>0,0</w:t>
            </w:r>
          </w:p>
        </w:tc>
      </w:tr>
      <w:tr w:rsidR="007D1ECE" w:rsidRPr="007D1ECE" w:rsidTr="008406BB">
        <w:trPr>
          <w:trHeight w:val="557"/>
          <w:jc w:val="right"/>
        </w:trPr>
        <w:tc>
          <w:tcPr>
            <w:tcW w:w="1555" w:type="dxa"/>
            <w:vMerge/>
          </w:tcPr>
          <w:p w:rsidR="007D1ECE" w:rsidRPr="007D1ECE" w:rsidRDefault="007D1ECE" w:rsidP="007D1ECE">
            <w:pPr>
              <w:jc w:val="center"/>
              <w:rPr>
                <w:sz w:val="24"/>
                <w:szCs w:val="24"/>
              </w:rPr>
            </w:pPr>
          </w:p>
        </w:tc>
        <w:tc>
          <w:tcPr>
            <w:tcW w:w="2693" w:type="dxa"/>
            <w:vMerge/>
          </w:tcPr>
          <w:p w:rsidR="007D1ECE" w:rsidRPr="007D1ECE" w:rsidRDefault="007D1ECE" w:rsidP="007D1ECE">
            <w:pPr>
              <w:jc w:val="both"/>
              <w:rPr>
                <w:sz w:val="24"/>
                <w:szCs w:val="24"/>
              </w:rPr>
            </w:pPr>
          </w:p>
        </w:tc>
        <w:tc>
          <w:tcPr>
            <w:tcW w:w="2693" w:type="dxa"/>
            <w:vMerge/>
          </w:tcPr>
          <w:p w:rsidR="007D1ECE" w:rsidRPr="007D1ECE" w:rsidRDefault="007D1ECE" w:rsidP="007D1ECE">
            <w:pPr>
              <w:rPr>
                <w:sz w:val="24"/>
                <w:szCs w:val="24"/>
              </w:rPr>
            </w:pPr>
          </w:p>
        </w:tc>
        <w:tc>
          <w:tcPr>
            <w:tcW w:w="1418" w:type="dxa"/>
            <w:gridSpan w:val="2"/>
          </w:tcPr>
          <w:p w:rsidR="007D1ECE" w:rsidRPr="007D1ECE" w:rsidRDefault="007D1ECE" w:rsidP="007D1ECE">
            <w:pPr>
              <w:rPr>
                <w:sz w:val="24"/>
                <w:szCs w:val="24"/>
              </w:rPr>
            </w:pPr>
            <w:r w:rsidRPr="007D1ECE">
              <w:rPr>
                <w:sz w:val="24"/>
                <w:szCs w:val="24"/>
              </w:rPr>
              <w:t>муниципальный дорожный фонд (местный бюджет)</w:t>
            </w:r>
          </w:p>
        </w:tc>
        <w:tc>
          <w:tcPr>
            <w:tcW w:w="1416" w:type="dxa"/>
            <w:noWrap/>
          </w:tcPr>
          <w:p w:rsidR="007D1ECE" w:rsidRPr="007D1ECE" w:rsidRDefault="007D1ECE" w:rsidP="007D1ECE">
            <w:pPr>
              <w:jc w:val="right"/>
              <w:rPr>
                <w:sz w:val="24"/>
                <w:szCs w:val="24"/>
              </w:rPr>
            </w:pPr>
            <w:r w:rsidRPr="007D1ECE">
              <w:rPr>
                <w:sz w:val="24"/>
                <w:szCs w:val="24"/>
              </w:rPr>
              <w:t>4 000,0</w:t>
            </w:r>
          </w:p>
        </w:tc>
        <w:tc>
          <w:tcPr>
            <w:tcW w:w="1135" w:type="dxa"/>
            <w:gridSpan w:val="2"/>
            <w:noWrap/>
          </w:tcPr>
          <w:p w:rsidR="007D1ECE" w:rsidRPr="007D1ECE" w:rsidRDefault="007D1ECE" w:rsidP="007D1ECE">
            <w:pPr>
              <w:jc w:val="right"/>
              <w:rPr>
                <w:sz w:val="24"/>
                <w:szCs w:val="24"/>
              </w:rPr>
            </w:pPr>
            <w:r w:rsidRPr="007D1ECE">
              <w:rPr>
                <w:sz w:val="24"/>
                <w:szCs w:val="24"/>
              </w:rPr>
              <w:t>0,0</w:t>
            </w:r>
          </w:p>
        </w:tc>
        <w:tc>
          <w:tcPr>
            <w:tcW w:w="1134" w:type="dxa"/>
            <w:noWrap/>
          </w:tcPr>
          <w:p w:rsidR="007D1ECE" w:rsidRPr="007D1ECE" w:rsidRDefault="007D1ECE" w:rsidP="007D1ECE">
            <w:pPr>
              <w:jc w:val="right"/>
              <w:rPr>
                <w:sz w:val="24"/>
                <w:szCs w:val="24"/>
              </w:rPr>
            </w:pPr>
            <w:r w:rsidRPr="007D1ECE">
              <w:rPr>
                <w:sz w:val="24"/>
                <w:szCs w:val="24"/>
              </w:rPr>
              <w:t>4000,0</w:t>
            </w:r>
          </w:p>
        </w:tc>
        <w:tc>
          <w:tcPr>
            <w:tcW w:w="1134" w:type="dxa"/>
          </w:tcPr>
          <w:p w:rsidR="007D1ECE" w:rsidRPr="007D1ECE" w:rsidRDefault="007D1ECE" w:rsidP="007D1ECE">
            <w:pPr>
              <w:jc w:val="right"/>
              <w:rPr>
                <w:sz w:val="24"/>
                <w:szCs w:val="24"/>
              </w:rPr>
            </w:pPr>
            <w:r w:rsidRPr="007D1ECE">
              <w:rPr>
                <w:sz w:val="24"/>
                <w:szCs w:val="24"/>
              </w:rPr>
              <w:t>0,0</w:t>
            </w:r>
          </w:p>
        </w:tc>
        <w:tc>
          <w:tcPr>
            <w:tcW w:w="1134" w:type="dxa"/>
            <w:noWrap/>
          </w:tcPr>
          <w:p w:rsidR="007D1ECE" w:rsidRPr="007D1ECE" w:rsidRDefault="007D1ECE" w:rsidP="007D1ECE">
            <w:pPr>
              <w:jc w:val="right"/>
              <w:rPr>
                <w:sz w:val="24"/>
                <w:szCs w:val="24"/>
              </w:rPr>
            </w:pPr>
            <w:r w:rsidRPr="007D1ECE">
              <w:rPr>
                <w:sz w:val="24"/>
                <w:szCs w:val="24"/>
              </w:rPr>
              <w:t>0,0</w:t>
            </w:r>
          </w:p>
        </w:tc>
        <w:tc>
          <w:tcPr>
            <w:tcW w:w="1276" w:type="dxa"/>
          </w:tcPr>
          <w:p w:rsidR="007D1ECE" w:rsidRPr="007D1ECE" w:rsidRDefault="007D1ECE" w:rsidP="007D1ECE">
            <w:pPr>
              <w:jc w:val="right"/>
              <w:rPr>
                <w:sz w:val="24"/>
                <w:szCs w:val="24"/>
              </w:rPr>
            </w:pPr>
            <w:r w:rsidRPr="007D1ECE">
              <w:rPr>
                <w:sz w:val="24"/>
                <w:szCs w:val="24"/>
              </w:rPr>
              <w:t>0,0</w:t>
            </w:r>
          </w:p>
        </w:tc>
      </w:tr>
      <w:tr w:rsidR="007D1ECE" w:rsidRPr="007D1ECE" w:rsidTr="008406BB">
        <w:trPr>
          <w:trHeight w:val="557"/>
          <w:jc w:val="right"/>
        </w:trPr>
        <w:tc>
          <w:tcPr>
            <w:tcW w:w="1555" w:type="dxa"/>
            <w:vMerge w:val="restart"/>
          </w:tcPr>
          <w:p w:rsidR="007D1ECE" w:rsidRPr="007D1ECE" w:rsidRDefault="007D1ECE" w:rsidP="007D1ECE">
            <w:pPr>
              <w:jc w:val="center"/>
              <w:rPr>
                <w:sz w:val="24"/>
                <w:szCs w:val="24"/>
              </w:rPr>
            </w:pPr>
            <w:r w:rsidRPr="007D1ECE">
              <w:rPr>
                <w:sz w:val="24"/>
                <w:szCs w:val="24"/>
              </w:rPr>
              <w:t>1.1.6.</w:t>
            </w:r>
          </w:p>
        </w:tc>
        <w:tc>
          <w:tcPr>
            <w:tcW w:w="2693" w:type="dxa"/>
            <w:vMerge w:val="restart"/>
          </w:tcPr>
          <w:p w:rsidR="007D1ECE" w:rsidRPr="007D1ECE" w:rsidRDefault="007D1ECE" w:rsidP="007D1ECE">
            <w:pPr>
              <w:jc w:val="both"/>
              <w:rPr>
                <w:sz w:val="24"/>
                <w:szCs w:val="24"/>
              </w:rPr>
            </w:pPr>
            <w:r w:rsidRPr="007D1ECE">
              <w:rPr>
                <w:sz w:val="24"/>
                <w:szCs w:val="24"/>
              </w:rPr>
              <w:t>Предоставление иных межбюджетных транс-фертов бюджету сельского поселения Ваховск для  покрытия расходов поселения, исполняющему самостоятельно полномочия по дорожной деятельности</w:t>
            </w:r>
          </w:p>
        </w:tc>
        <w:tc>
          <w:tcPr>
            <w:tcW w:w="2693" w:type="dxa"/>
            <w:vMerge w:val="restart"/>
          </w:tcPr>
          <w:p w:rsidR="007D1ECE" w:rsidRPr="007D1ECE" w:rsidRDefault="007D1ECE" w:rsidP="007D1ECE">
            <w:pPr>
              <w:rPr>
                <w:sz w:val="24"/>
                <w:szCs w:val="24"/>
              </w:rPr>
            </w:pPr>
            <w:r w:rsidRPr="007D1ECE">
              <w:rPr>
                <w:sz w:val="24"/>
                <w:szCs w:val="24"/>
              </w:rPr>
              <w:t>ОТиС</w:t>
            </w:r>
          </w:p>
        </w:tc>
        <w:tc>
          <w:tcPr>
            <w:tcW w:w="1418" w:type="dxa"/>
            <w:gridSpan w:val="2"/>
          </w:tcPr>
          <w:p w:rsidR="007D1ECE" w:rsidRPr="007D1ECE" w:rsidRDefault="007D1ECE" w:rsidP="007D1ECE">
            <w:pPr>
              <w:rPr>
                <w:sz w:val="24"/>
                <w:szCs w:val="24"/>
              </w:rPr>
            </w:pPr>
            <w:r w:rsidRPr="007D1ECE">
              <w:rPr>
                <w:sz w:val="24"/>
                <w:szCs w:val="24"/>
              </w:rPr>
              <w:t>всего</w:t>
            </w:r>
          </w:p>
        </w:tc>
        <w:tc>
          <w:tcPr>
            <w:tcW w:w="1416" w:type="dxa"/>
            <w:noWrap/>
          </w:tcPr>
          <w:p w:rsidR="007D1ECE" w:rsidRPr="007D1ECE" w:rsidRDefault="007D1ECE" w:rsidP="007D1ECE">
            <w:pPr>
              <w:jc w:val="right"/>
              <w:rPr>
                <w:sz w:val="24"/>
                <w:szCs w:val="24"/>
              </w:rPr>
            </w:pPr>
            <w:r w:rsidRPr="007D1ECE">
              <w:rPr>
                <w:sz w:val="24"/>
                <w:szCs w:val="24"/>
              </w:rPr>
              <w:t>8 000,0</w:t>
            </w:r>
          </w:p>
        </w:tc>
        <w:tc>
          <w:tcPr>
            <w:tcW w:w="1135" w:type="dxa"/>
            <w:gridSpan w:val="2"/>
            <w:noWrap/>
          </w:tcPr>
          <w:p w:rsidR="007D1ECE" w:rsidRPr="007D1ECE" w:rsidRDefault="007D1ECE" w:rsidP="007D1ECE">
            <w:pPr>
              <w:jc w:val="right"/>
              <w:rPr>
                <w:sz w:val="24"/>
                <w:szCs w:val="24"/>
              </w:rPr>
            </w:pPr>
            <w:r w:rsidRPr="007D1ECE">
              <w:rPr>
                <w:sz w:val="24"/>
                <w:szCs w:val="24"/>
              </w:rPr>
              <w:t>0,0</w:t>
            </w:r>
          </w:p>
        </w:tc>
        <w:tc>
          <w:tcPr>
            <w:tcW w:w="1134" w:type="dxa"/>
            <w:noWrap/>
          </w:tcPr>
          <w:p w:rsidR="007D1ECE" w:rsidRPr="007D1ECE" w:rsidRDefault="007D1ECE" w:rsidP="007D1ECE">
            <w:pPr>
              <w:jc w:val="right"/>
              <w:rPr>
                <w:sz w:val="24"/>
                <w:szCs w:val="24"/>
              </w:rPr>
            </w:pPr>
            <w:r w:rsidRPr="007D1ECE">
              <w:rPr>
                <w:sz w:val="24"/>
                <w:szCs w:val="24"/>
              </w:rPr>
              <w:t>0,0</w:t>
            </w:r>
          </w:p>
        </w:tc>
        <w:tc>
          <w:tcPr>
            <w:tcW w:w="1134" w:type="dxa"/>
          </w:tcPr>
          <w:p w:rsidR="007D1ECE" w:rsidRPr="007D1ECE" w:rsidRDefault="007D1ECE" w:rsidP="007D1ECE">
            <w:pPr>
              <w:jc w:val="right"/>
              <w:rPr>
                <w:sz w:val="24"/>
                <w:szCs w:val="24"/>
              </w:rPr>
            </w:pPr>
            <w:r w:rsidRPr="007D1ECE">
              <w:rPr>
                <w:sz w:val="24"/>
                <w:szCs w:val="24"/>
              </w:rPr>
              <w:t>4000,0</w:t>
            </w:r>
          </w:p>
        </w:tc>
        <w:tc>
          <w:tcPr>
            <w:tcW w:w="1134" w:type="dxa"/>
            <w:noWrap/>
          </w:tcPr>
          <w:p w:rsidR="007D1ECE" w:rsidRPr="007D1ECE" w:rsidRDefault="007D1ECE" w:rsidP="007D1ECE">
            <w:pPr>
              <w:jc w:val="right"/>
              <w:rPr>
                <w:sz w:val="24"/>
                <w:szCs w:val="24"/>
              </w:rPr>
            </w:pPr>
            <w:r w:rsidRPr="007D1ECE">
              <w:rPr>
                <w:sz w:val="24"/>
                <w:szCs w:val="24"/>
              </w:rPr>
              <w:t>4 000,0</w:t>
            </w:r>
          </w:p>
        </w:tc>
        <w:tc>
          <w:tcPr>
            <w:tcW w:w="1276" w:type="dxa"/>
          </w:tcPr>
          <w:p w:rsidR="007D1ECE" w:rsidRPr="007D1ECE" w:rsidRDefault="007D1ECE" w:rsidP="007D1ECE">
            <w:pPr>
              <w:jc w:val="right"/>
              <w:rPr>
                <w:sz w:val="24"/>
                <w:szCs w:val="24"/>
              </w:rPr>
            </w:pPr>
            <w:r w:rsidRPr="007D1ECE">
              <w:rPr>
                <w:sz w:val="24"/>
                <w:szCs w:val="24"/>
              </w:rPr>
              <w:t>0,0</w:t>
            </w:r>
          </w:p>
        </w:tc>
      </w:tr>
      <w:tr w:rsidR="007D1ECE" w:rsidRPr="007D1ECE" w:rsidTr="008406BB">
        <w:trPr>
          <w:trHeight w:val="557"/>
          <w:jc w:val="right"/>
        </w:trPr>
        <w:tc>
          <w:tcPr>
            <w:tcW w:w="1555" w:type="dxa"/>
            <w:vMerge/>
          </w:tcPr>
          <w:p w:rsidR="007D1ECE" w:rsidRPr="007D1ECE" w:rsidRDefault="007D1ECE" w:rsidP="007D1ECE">
            <w:pPr>
              <w:jc w:val="center"/>
              <w:rPr>
                <w:sz w:val="24"/>
                <w:szCs w:val="24"/>
              </w:rPr>
            </w:pPr>
          </w:p>
        </w:tc>
        <w:tc>
          <w:tcPr>
            <w:tcW w:w="2693" w:type="dxa"/>
            <w:vMerge/>
          </w:tcPr>
          <w:p w:rsidR="007D1ECE" w:rsidRPr="007D1ECE" w:rsidRDefault="007D1ECE" w:rsidP="007D1ECE">
            <w:pPr>
              <w:jc w:val="both"/>
              <w:rPr>
                <w:sz w:val="24"/>
                <w:szCs w:val="24"/>
              </w:rPr>
            </w:pPr>
          </w:p>
        </w:tc>
        <w:tc>
          <w:tcPr>
            <w:tcW w:w="2693" w:type="dxa"/>
            <w:vMerge/>
          </w:tcPr>
          <w:p w:rsidR="007D1ECE" w:rsidRPr="007D1ECE" w:rsidRDefault="007D1ECE" w:rsidP="007D1ECE">
            <w:pPr>
              <w:rPr>
                <w:sz w:val="24"/>
                <w:szCs w:val="24"/>
              </w:rPr>
            </w:pPr>
          </w:p>
        </w:tc>
        <w:tc>
          <w:tcPr>
            <w:tcW w:w="1418" w:type="dxa"/>
            <w:gridSpan w:val="2"/>
          </w:tcPr>
          <w:p w:rsidR="007D1ECE" w:rsidRPr="007D1ECE" w:rsidRDefault="007D1ECE" w:rsidP="007D1ECE">
            <w:pPr>
              <w:rPr>
                <w:sz w:val="24"/>
                <w:szCs w:val="24"/>
              </w:rPr>
            </w:pPr>
            <w:r w:rsidRPr="007D1ECE">
              <w:rPr>
                <w:sz w:val="24"/>
                <w:szCs w:val="24"/>
              </w:rPr>
              <w:t>муниципальный дорожный фонд (местный бюджет)</w:t>
            </w:r>
          </w:p>
        </w:tc>
        <w:tc>
          <w:tcPr>
            <w:tcW w:w="1416" w:type="dxa"/>
            <w:noWrap/>
          </w:tcPr>
          <w:p w:rsidR="007D1ECE" w:rsidRPr="007D1ECE" w:rsidRDefault="007D1ECE" w:rsidP="007D1ECE">
            <w:pPr>
              <w:jc w:val="right"/>
              <w:rPr>
                <w:sz w:val="24"/>
                <w:szCs w:val="24"/>
              </w:rPr>
            </w:pPr>
            <w:r w:rsidRPr="007D1ECE">
              <w:rPr>
                <w:sz w:val="24"/>
                <w:szCs w:val="24"/>
              </w:rPr>
              <w:t>8 000,0</w:t>
            </w:r>
          </w:p>
        </w:tc>
        <w:tc>
          <w:tcPr>
            <w:tcW w:w="1135" w:type="dxa"/>
            <w:gridSpan w:val="2"/>
            <w:noWrap/>
          </w:tcPr>
          <w:p w:rsidR="007D1ECE" w:rsidRPr="007D1ECE" w:rsidRDefault="007D1ECE" w:rsidP="007D1ECE">
            <w:pPr>
              <w:jc w:val="right"/>
              <w:rPr>
                <w:sz w:val="24"/>
                <w:szCs w:val="24"/>
              </w:rPr>
            </w:pPr>
            <w:r w:rsidRPr="007D1ECE">
              <w:rPr>
                <w:sz w:val="24"/>
                <w:szCs w:val="24"/>
              </w:rPr>
              <w:t>0,0</w:t>
            </w:r>
          </w:p>
        </w:tc>
        <w:tc>
          <w:tcPr>
            <w:tcW w:w="1134" w:type="dxa"/>
            <w:noWrap/>
          </w:tcPr>
          <w:p w:rsidR="007D1ECE" w:rsidRPr="007D1ECE" w:rsidRDefault="007D1ECE" w:rsidP="007D1ECE">
            <w:pPr>
              <w:jc w:val="right"/>
              <w:rPr>
                <w:sz w:val="24"/>
                <w:szCs w:val="24"/>
              </w:rPr>
            </w:pPr>
            <w:r w:rsidRPr="007D1ECE">
              <w:rPr>
                <w:sz w:val="24"/>
                <w:szCs w:val="24"/>
              </w:rPr>
              <w:t>0,0</w:t>
            </w:r>
          </w:p>
        </w:tc>
        <w:tc>
          <w:tcPr>
            <w:tcW w:w="1134" w:type="dxa"/>
          </w:tcPr>
          <w:p w:rsidR="007D1ECE" w:rsidRPr="007D1ECE" w:rsidRDefault="007D1ECE" w:rsidP="007D1ECE">
            <w:pPr>
              <w:jc w:val="right"/>
              <w:rPr>
                <w:sz w:val="24"/>
                <w:szCs w:val="24"/>
              </w:rPr>
            </w:pPr>
            <w:r w:rsidRPr="007D1ECE">
              <w:rPr>
                <w:sz w:val="24"/>
                <w:szCs w:val="24"/>
              </w:rPr>
              <w:t>4000,0</w:t>
            </w:r>
          </w:p>
        </w:tc>
        <w:tc>
          <w:tcPr>
            <w:tcW w:w="1134" w:type="dxa"/>
            <w:noWrap/>
          </w:tcPr>
          <w:p w:rsidR="007D1ECE" w:rsidRPr="007D1ECE" w:rsidRDefault="007D1ECE" w:rsidP="007D1ECE">
            <w:pPr>
              <w:jc w:val="right"/>
              <w:rPr>
                <w:sz w:val="24"/>
                <w:szCs w:val="24"/>
              </w:rPr>
            </w:pPr>
            <w:r w:rsidRPr="007D1ECE">
              <w:rPr>
                <w:sz w:val="24"/>
                <w:szCs w:val="24"/>
              </w:rPr>
              <w:t>4 000,0</w:t>
            </w:r>
          </w:p>
        </w:tc>
        <w:tc>
          <w:tcPr>
            <w:tcW w:w="1276" w:type="dxa"/>
          </w:tcPr>
          <w:p w:rsidR="007D1ECE" w:rsidRPr="007D1ECE" w:rsidRDefault="007D1ECE" w:rsidP="007D1ECE">
            <w:pPr>
              <w:jc w:val="right"/>
              <w:rPr>
                <w:sz w:val="24"/>
                <w:szCs w:val="24"/>
              </w:rPr>
            </w:pPr>
            <w:r w:rsidRPr="007D1ECE">
              <w:rPr>
                <w:sz w:val="24"/>
                <w:szCs w:val="24"/>
              </w:rPr>
              <w:t>0,0</w:t>
            </w:r>
          </w:p>
        </w:tc>
      </w:tr>
      <w:tr w:rsidR="007D1ECE" w:rsidRPr="007D1ECE" w:rsidTr="008406BB">
        <w:trPr>
          <w:trHeight w:val="557"/>
          <w:jc w:val="right"/>
        </w:trPr>
        <w:tc>
          <w:tcPr>
            <w:tcW w:w="1555" w:type="dxa"/>
            <w:vMerge w:val="restart"/>
          </w:tcPr>
          <w:p w:rsidR="007D1ECE" w:rsidRPr="007D1ECE" w:rsidRDefault="007D1ECE" w:rsidP="007D1ECE">
            <w:pPr>
              <w:jc w:val="center"/>
              <w:rPr>
                <w:sz w:val="24"/>
                <w:szCs w:val="24"/>
              </w:rPr>
            </w:pPr>
            <w:r w:rsidRPr="007D1ECE">
              <w:rPr>
                <w:sz w:val="24"/>
                <w:szCs w:val="24"/>
              </w:rPr>
              <w:t>1.1.7.</w:t>
            </w:r>
          </w:p>
        </w:tc>
        <w:tc>
          <w:tcPr>
            <w:tcW w:w="2693" w:type="dxa"/>
            <w:vMerge w:val="restart"/>
          </w:tcPr>
          <w:p w:rsidR="007D1ECE" w:rsidRPr="007D1ECE" w:rsidRDefault="007D1ECE" w:rsidP="007D1ECE">
            <w:pPr>
              <w:jc w:val="both"/>
              <w:rPr>
                <w:sz w:val="24"/>
                <w:szCs w:val="24"/>
              </w:rPr>
            </w:pPr>
            <w:r w:rsidRPr="007D1ECE">
              <w:rPr>
                <w:sz w:val="24"/>
                <w:szCs w:val="24"/>
              </w:rPr>
              <w:t>Предоставление иных межбюджетных трансфертов бюджету сельского поселения Зайцева Речка для  покрытия расходов поселения, исполняющему самостоятельно полномочия по дорожной деятельности</w:t>
            </w:r>
          </w:p>
        </w:tc>
        <w:tc>
          <w:tcPr>
            <w:tcW w:w="2693" w:type="dxa"/>
            <w:vMerge w:val="restart"/>
          </w:tcPr>
          <w:p w:rsidR="007D1ECE" w:rsidRPr="007D1ECE" w:rsidRDefault="007D1ECE" w:rsidP="007D1ECE">
            <w:pPr>
              <w:rPr>
                <w:sz w:val="24"/>
                <w:szCs w:val="24"/>
              </w:rPr>
            </w:pPr>
            <w:r w:rsidRPr="007D1ECE">
              <w:rPr>
                <w:sz w:val="24"/>
                <w:szCs w:val="24"/>
              </w:rPr>
              <w:t>ОТиС</w:t>
            </w:r>
          </w:p>
        </w:tc>
        <w:tc>
          <w:tcPr>
            <w:tcW w:w="1418" w:type="dxa"/>
            <w:gridSpan w:val="2"/>
          </w:tcPr>
          <w:p w:rsidR="007D1ECE" w:rsidRPr="007D1ECE" w:rsidRDefault="007D1ECE" w:rsidP="007D1ECE">
            <w:pPr>
              <w:rPr>
                <w:sz w:val="24"/>
                <w:szCs w:val="24"/>
              </w:rPr>
            </w:pPr>
            <w:r w:rsidRPr="007D1ECE">
              <w:rPr>
                <w:sz w:val="24"/>
                <w:szCs w:val="24"/>
              </w:rPr>
              <w:t>всего</w:t>
            </w:r>
          </w:p>
        </w:tc>
        <w:tc>
          <w:tcPr>
            <w:tcW w:w="1416" w:type="dxa"/>
            <w:noWrap/>
          </w:tcPr>
          <w:p w:rsidR="007D1ECE" w:rsidRPr="007D1ECE" w:rsidRDefault="007D1ECE" w:rsidP="007D1ECE">
            <w:pPr>
              <w:jc w:val="right"/>
              <w:rPr>
                <w:sz w:val="24"/>
                <w:szCs w:val="24"/>
              </w:rPr>
            </w:pPr>
            <w:r w:rsidRPr="007D1ECE">
              <w:rPr>
                <w:sz w:val="24"/>
                <w:szCs w:val="24"/>
              </w:rPr>
              <w:t>245,0</w:t>
            </w:r>
          </w:p>
        </w:tc>
        <w:tc>
          <w:tcPr>
            <w:tcW w:w="1135" w:type="dxa"/>
            <w:gridSpan w:val="2"/>
            <w:noWrap/>
          </w:tcPr>
          <w:p w:rsidR="007D1ECE" w:rsidRPr="007D1ECE" w:rsidRDefault="007D1ECE" w:rsidP="007D1ECE">
            <w:pPr>
              <w:jc w:val="right"/>
              <w:rPr>
                <w:sz w:val="24"/>
                <w:szCs w:val="24"/>
              </w:rPr>
            </w:pPr>
            <w:r w:rsidRPr="007D1ECE">
              <w:rPr>
                <w:sz w:val="24"/>
                <w:szCs w:val="24"/>
              </w:rPr>
              <w:t>245,0</w:t>
            </w:r>
          </w:p>
        </w:tc>
        <w:tc>
          <w:tcPr>
            <w:tcW w:w="1134" w:type="dxa"/>
            <w:noWrap/>
          </w:tcPr>
          <w:p w:rsidR="007D1ECE" w:rsidRPr="007D1ECE" w:rsidRDefault="007D1ECE" w:rsidP="007D1ECE">
            <w:pPr>
              <w:jc w:val="right"/>
              <w:rPr>
                <w:sz w:val="24"/>
                <w:szCs w:val="24"/>
              </w:rPr>
            </w:pPr>
            <w:r w:rsidRPr="007D1ECE">
              <w:rPr>
                <w:sz w:val="24"/>
                <w:szCs w:val="24"/>
              </w:rPr>
              <w:t>0,0</w:t>
            </w:r>
          </w:p>
        </w:tc>
        <w:tc>
          <w:tcPr>
            <w:tcW w:w="1134" w:type="dxa"/>
          </w:tcPr>
          <w:p w:rsidR="007D1ECE" w:rsidRPr="007D1ECE" w:rsidRDefault="007D1ECE" w:rsidP="007D1ECE">
            <w:pPr>
              <w:jc w:val="right"/>
              <w:rPr>
                <w:sz w:val="24"/>
                <w:szCs w:val="24"/>
              </w:rPr>
            </w:pPr>
            <w:r w:rsidRPr="007D1ECE">
              <w:rPr>
                <w:sz w:val="24"/>
                <w:szCs w:val="24"/>
              </w:rPr>
              <w:t>0,0</w:t>
            </w:r>
          </w:p>
        </w:tc>
        <w:tc>
          <w:tcPr>
            <w:tcW w:w="1134" w:type="dxa"/>
            <w:noWrap/>
          </w:tcPr>
          <w:p w:rsidR="007D1ECE" w:rsidRPr="007D1ECE" w:rsidRDefault="007D1ECE" w:rsidP="007D1ECE">
            <w:pPr>
              <w:jc w:val="right"/>
              <w:rPr>
                <w:sz w:val="24"/>
                <w:szCs w:val="24"/>
              </w:rPr>
            </w:pPr>
            <w:r w:rsidRPr="007D1ECE">
              <w:rPr>
                <w:sz w:val="24"/>
                <w:szCs w:val="24"/>
              </w:rPr>
              <w:t>0,0</w:t>
            </w:r>
          </w:p>
        </w:tc>
        <w:tc>
          <w:tcPr>
            <w:tcW w:w="1276" w:type="dxa"/>
          </w:tcPr>
          <w:p w:rsidR="007D1ECE" w:rsidRPr="007D1ECE" w:rsidRDefault="007D1ECE" w:rsidP="007D1ECE">
            <w:pPr>
              <w:jc w:val="right"/>
              <w:rPr>
                <w:sz w:val="24"/>
                <w:szCs w:val="24"/>
              </w:rPr>
            </w:pPr>
            <w:r w:rsidRPr="007D1ECE">
              <w:rPr>
                <w:sz w:val="24"/>
                <w:szCs w:val="24"/>
              </w:rPr>
              <w:t>0,0</w:t>
            </w:r>
          </w:p>
        </w:tc>
      </w:tr>
      <w:tr w:rsidR="007D1ECE" w:rsidRPr="007D1ECE" w:rsidTr="008406BB">
        <w:trPr>
          <w:trHeight w:val="557"/>
          <w:jc w:val="right"/>
        </w:trPr>
        <w:tc>
          <w:tcPr>
            <w:tcW w:w="1555" w:type="dxa"/>
            <w:vMerge/>
          </w:tcPr>
          <w:p w:rsidR="007D1ECE" w:rsidRPr="007D1ECE" w:rsidRDefault="007D1ECE" w:rsidP="007D1ECE">
            <w:pPr>
              <w:jc w:val="center"/>
              <w:rPr>
                <w:sz w:val="24"/>
                <w:szCs w:val="24"/>
              </w:rPr>
            </w:pPr>
          </w:p>
        </w:tc>
        <w:tc>
          <w:tcPr>
            <w:tcW w:w="2693" w:type="dxa"/>
            <w:vMerge/>
          </w:tcPr>
          <w:p w:rsidR="007D1ECE" w:rsidRPr="007D1ECE" w:rsidRDefault="007D1ECE" w:rsidP="007D1ECE">
            <w:pPr>
              <w:jc w:val="both"/>
              <w:rPr>
                <w:sz w:val="24"/>
                <w:szCs w:val="24"/>
              </w:rPr>
            </w:pPr>
          </w:p>
        </w:tc>
        <w:tc>
          <w:tcPr>
            <w:tcW w:w="2693" w:type="dxa"/>
            <w:vMerge/>
          </w:tcPr>
          <w:p w:rsidR="007D1ECE" w:rsidRPr="007D1ECE" w:rsidRDefault="007D1ECE" w:rsidP="007D1ECE">
            <w:pPr>
              <w:rPr>
                <w:sz w:val="24"/>
                <w:szCs w:val="24"/>
              </w:rPr>
            </w:pPr>
          </w:p>
        </w:tc>
        <w:tc>
          <w:tcPr>
            <w:tcW w:w="1418" w:type="dxa"/>
            <w:gridSpan w:val="2"/>
          </w:tcPr>
          <w:p w:rsidR="007D1ECE" w:rsidRPr="007D1ECE" w:rsidRDefault="007D1ECE" w:rsidP="007D1ECE">
            <w:pPr>
              <w:rPr>
                <w:sz w:val="24"/>
                <w:szCs w:val="24"/>
              </w:rPr>
            </w:pPr>
            <w:r w:rsidRPr="007D1ECE">
              <w:rPr>
                <w:sz w:val="24"/>
                <w:szCs w:val="24"/>
              </w:rPr>
              <w:t>муниципальный дорожный фонд (местный бюджет)</w:t>
            </w:r>
          </w:p>
        </w:tc>
        <w:tc>
          <w:tcPr>
            <w:tcW w:w="1416" w:type="dxa"/>
            <w:noWrap/>
          </w:tcPr>
          <w:p w:rsidR="007D1ECE" w:rsidRPr="007D1ECE" w:rsidRDefault="007D1ECE" w:rsidP="007D1ECE">
            <w:pPr>
              <w:jc w:val="right"/>
              <w:rPr>
                <w:sz w:val="24"/>
                <w:szCs w:val="24"/>
              </w:rPr>
            </w:pPr>
            <w:r w:rsidRPr="007D1ECE">
              <w:rPr>
                <w:sz w:val="24"/>
                <w:szCs w:val="24"/>
              </w:rPr>
              <w:t>245,0</w:t>
            </w:r>
          </w:p>
        </w:tc>
        <w:tc>
          <w:tcPr>
            <w:tcW w:w="1135" w:type="dxa"/>
            <w:gridSpan w:val="2"/>
            <w:noWrap/>
          </w:tcPr>
          <w:p w:rsidR="007D1ECE" w:rsidRPr="007D1ECE" w:rsidRDefault="007D1ECE" w:rsidP="007D1ECE">
            <w:pPr>
              <w:jc w:val="right"/>
              <w:rPr>
                <w:sz w:val="24"/>
                <w:szCs w:val="24"/>
              </w:rPr>
            </w:pPr>
            <w:r w:rsidRPr="007D1ECE">
              <w:rPr>
                <w:sz w:val="24"/>
                <w:szCs w:val="24"/>
              </w:rPr>
              <w:t>245,0</w:t>
            </w:r>
          </w:p>
        </w:tc>
        <w:tc>
          <w:tcPr>
            <w:tcW w:w="1134" w:type="dxa"/>
            <w:noWrap/>
          </w:tcPr>
          <w:p w:rsidR="007D1ECE" w:rsidRPr="007D1ECE" w:rsidRDefault="007D1ECE" w:rsidP="007D1ECE">
            <w:pPr>
              <w:jc w:val="right"/>
              <w:rPr>
                <w:sz w:val="24"/>
                <w:szCs w:val="24"/>
              </w:rPr>
            </w:pPr>
            <w:r w:rsidRPr="007D1ECE">
              <w:rPr>
                <w:sz w:val="24"/>
                <w:szCs w:val="24"/>
              </w:rPr>
              <w:t>0,0</w:t>
            </w:r>
          </w:p>
        </w:tc>
        <w:tc>
          <w:tcPr>
            <w:tcW w:w="1134" w:type="dxa"/>
          </w:tcPr>
          <w:p w:rsidR="007D1ECE" w:rsidRPr="007D1ECE" w:rsidRDefault="007D1ECE" w:rsidP="007D1ECE">
            <w:pPr>
              <w:jc w:val="right"/>
              <w:rPr>
                <w:sz w:val="24"/>
                <w:szCs w:val="24"/>
              </w:rPr>
            </w:pPr>
            <w:r w:rsidRPr="007D1ECE">
              <w:rPr>
                <w:sz w:val="24"/>
                <w:szCs w:val="24"/>
              </w:rPr>
              <w:t>0,0</w:t>
            </w:r>
          </w:p>
        </w:tc>
        <w:tc>
          <w:tcPr>
            <w:tcW w:w="1134" w:type="dxa"/>
            <w:noWrap/>
          </w:tcPr>
          <w:p w:rsidR="007D1ECE" w:rsidRPr="007D1ECE" w:rsidRDefault="007D1ECE" w:rsidP="007D1ECE">
            <w:pPr>
              <w:jc w:val="right"/>
              <w:rPr>
                <w:sz w:val="24"/>
                <w:szCs w:val="24"/>
              </w:rPr>
            </w:pPr>
            <w:r w:rsidRPr="007D1ECE">
              <w:rPr>
                <w:sz w:val="24"/>
                <w:szCs w:val="24"/>
              </w:rPr>
              <w:t>0,0</w:t>
            </w:r>
          </w:p>
        </w:tc>
        <w:tc>
          <w:tcPr>
            <w:tcW w:w="1276" w:type="dxa"/>
          </w:tcPr>
          <w:p w:rsidR="007D1ECE" w:rsidRPr="007D1ECE" w:rsidRDefault="007D1ECE" w:rsidP="007D1ECE">
            <w:pPr>
              <w:jc w:val="right"/>
              <w:rPr>
                <w:sz w:val="24"/>
                <w:szCs w:val="24"/>
              </w:rPr>
            </w:pPr>
            <w:r w:rsidRPr="007D1ECE">
              <w:rPr>
                <w:sz w:val="24"/>
                <w:szCs w:val="24"/>
              </w:rPr>
              <w:t>0,0</w:t>
            </w:r>
          </w:p>
        </w:tc>
      </w:tr>
      <w:tr w:rsidR="007D1ECE" w:rsidRPr="007D1ECE" w:rsidTr="008406BB">
        <w:trPr>
          <w:trHeight w:val="557"/>
          <w:jc w:val="right"/>
        </w:trPr>
        <w:tc>
          <w:tcPr>
            <w:tcW w:w="1555" w:type="dxa"/>
            <w:vMerge w:val="restart"/>
          </w:tcPr>
          <w:p w:rsidR="007D1ECE" w:rsidRPr="007D1ECE" w:rsidRDefault="007D1ECE" w:rsidP="007D1ECE">
            <w:pPr>
              <w:jc w:val="center"/>
              <w:rPr>
                <w:sz w:val="24"/>
                <w:szCs w:val="24"/>
              </w:rPr>
            </w:pPr>
            <w:r w:rsidRPr="007D1ECE">
              <w:rPr>
                <w:sz w:val="24"/>
                <w:szCs w:val="24"/>
              </w:rPr>
              <w:lastRenderedPageBreak/>
              <w:t>1.1.8.</w:t>
            </w:r>
          </w:p>
        </w:tc>
        <w:tc>
          <w:tcPr>
            <w:tcW w:w="2693" w:type="dxa"/>
            <w:vMerge w:val="restart"/>
          </w:tcPr>
          <w:p w:rsidR="007D1ECE" w:rsidRPr="007D1ECE" w:rsidRDefault="007D1ECE" w:rsidP="007D1ECE">
            <w:pPr>
              <w:jc w:val="both"/>
              <w:rPr>
                <w:sz w:val="24"/>
                <w:szCs w:val="24"/>
              </w:rPr>
            </w:pPr>
            <w:r w:rsidRPr="007D1ECE">
              <w:rPr>
                <w:sz w:val="24"/>
                <w:szCs w:val="24"/>
              </w:rPr>
              <w:t>Проектирование объектов дорожной инфраструктуры ( в том числе разработка проектов ОДД, паспортизация)</w:t>
            </w:r>
          </w:p>
        </w:tc>
        <w:tc>
          <w:tcPr>
            <w:tcW w:w="2693" w:type="dxa"/>
            <w:vMerge w:val="restart"/>
          </w:tcPr>
          <w:p w:rsidR="007D1ECE" w:rsidRPr="007D1ECE" w:rsidRDefault="007D1ECE" w:rsidP="007D1ECE">
            <w:pPr>
              <w:rPr>
                <w:sz w:val="24"/>
                <w:szCs w:val="24"/>
              </w:rPr>
            </w:pPr>
            <w:r w:rsidRPr="007D1ECE">
              <w:rPr>
                <w:sz w:val="24"/>
                <w:szCs w:val="24"/>
              </w:rPr>
              <w:t>МКУ «УКС»</w:t>
            </w:r>
          </w:p>
        </w:tc>
        <w:tc>
          <w:tcPr>
            <w:tcW w:w="1418" w:type="dxa"/>
            <w:gridSpan w:val="2"/>
          </w:tcPr>
          <w:p w:rsidR="007D1ECE" w:rsidRPr="007D1ECE" w:rsidRDefault="007D1ECE" w:rsidP="007D1ECE">
            <w:pPr>
              <w:rPr>
                <w:sz w:val="24"/>
                <w:szCs w:val="24"/>
              </w:rPr>
            </w:pPr>
            <w:r w:rsidRPr="007D1ECE">
              <w:rPr>
                <w:sz w:val="24"/>
                <w:szCs w:val="24"/>
              </w:rPr>
              <w:t>всего</w:t>
            </w:r>
          </w:p>
        </w:tc>
        <w:tc>
          <w:tcPr>
            <w:tcW w:w="1416" w:type="dxa"/>
            <w:noWrap/>
          </w:tcPr>
          <w:p w:rsidR="007D1ECE" w:rsidRPr="007D1ECE" w:rsidRDefault="007D1ECE" w:rsidP="007D1ECE">
            <w:pPr>
              <w:jc w:val="right"/>
              <w:rPr>
                <w:sz w:val="24"/>
                <w:szCs w:val="24"/>
              </w:rPr>
            </w:pPr>
            <w:r w:rsidRPr="007D1ECE">
              <w:rPr>
                <w:sz w:val="24"/>
                <w:szCs w:val="24"/>
              </w:rPr>
              <w:t>800,7</w:t>
            </w:r>
          </w:p>
        </w:tc>
        <w:tc>
          <w:tcPr>
            <w:tcW w:w="1135" w:type="dxa"/>
            <w:gridSpan w:val="2"/>
            <w:noWrap/>
          </w:tcPr>
          <w:p w:rsidR="007D1ECE" w:rsidRPr="007D1ECE" w:rsidRDefault="007D1ECE" w:rsidP="007D1ECE">
            <w:pPr>
              <w:jc w:val="right"/>
              <w:rPr>
                <w:sz w:val="24"/>
                <w:szCs w:val="24"/>
              </w:rPr>
            </w:pPr>
            <w:r w:rsidRPr="007D1ECE">
              <w:rPr>
                <w:sz w:val="24"/>
                <w:szCs w:val="24"/>
              </w:rPr>
              <w:t>800,7</w:t>
            </w:r>
          </w:p>
        </w:tc>
        <w:tc>
          <w:tcPr>
            <w:tcW w:w="1134" w:type="dxa"/>
            <w:noWrap/>
          </w:tcPr>
          <w:p w:rsidR="007D1ECE" w:rsidRPr="007D1ECE" w:rsidRDefault="007D1ECE" w:rsidP="007D1ECE">
            <w:pPr>
              <w:jc w:val="right"/>
              <w:rPr>
                <w:sz w:val="24"/>
                <w:szCs w:val="24"/>
              </w:rPr>
            </w:pPr>
            <w:r w:rsidRPr="007D1ECE">
              <w:rPr>
                <w:sz w:val="24"/>
                <w:szCs w:val="24"/>
              </w:rPr>
              <w:t>0,0</w:t>
            </w:r>
          </w:p>
        </w:tc>
        <w:tc>
          <w:tcPr>
            <w:tcW w:w="1134" w:type="dxa"/>
          </w:tcPr>
          <w:p w:rsidR="007D1ECE" w:rsidRPr="007D1ECE" w:rsidRDefault="007D1ECE" w:rsidP="007D1ECE">
            <w:pPr>
              <w:jc w:val="right"/>
              <w:rPr>
                <w:sz w:val="24"/>
                <w:szCs w:val="24"/>
              </w:rPr>
            </w:pPr>
            <w:r w:rsidRPr="007D1ECE">
              <w:rPr>
                <w:sz w:val="24"/>
                <w:szCs w:val="24"/>
              </w:rPr>
              <w:t>0,0</w:t>
            </w:r>
          </w:p>
        </w:tc>
        <w:tc>
          <w:tcPr>
            <w:tcW w:w="1134" w:type="dxa"/>
            <w:noWrap/>
          </w:tcPr>
          <w:p w:rsidR="007D1ECE" w:rsidRPr="007D1ECE" w:rsidRDefault="007D1ECE" w:rsidP="007D1ECE">
            <w:pPr>
              <w:jc w:val="right"/>
              <w:rPr>
                <w:sz w:val="24"/>
                <w:szCs w:val="24"/>
              </w:rPr>
            </w:pPr>
            <w:r w:rsidRPr="007D1ECE">
              <w:rPr>
                <w:sz w:val="24"/>
                <w:szCs w:val="24"/>
              </w:rPr>
              <w:t>0,0</w:t>
            </w:r>
          </w:p>
        </w:tc>
        <w:tc>
          <w:tcPr>
            <w:tcW w:w="1276" w:type="dxa"/>
          </w:tcPr>
          <w:p w:rsidR="007D1ECE" w:rsidRPr="007D1ECE" w:rsidRDefault="007D1ECE" w:rsidP="007D1ECE">
            <w:pPr>
              <w:jc w:val="right"/>
              <w:rPr>
                <w:sz w:val="24"/>
                <w:szCs w:val="24"/>
              </w:rPr>
            </w:pPr>
            <w:r w:rsidRPr="007D1ECE">
              <w:rPr>
                <w:sz w:val="24"/>
                <w:szCs w:val="24"/>
              </w:rPr>
              <w:t>0,0</w:t>
            </w:r>
          </w:p>
        </w:tc>
      </w:tr>
      <w:tr w:rsidR="007D1ECE" w:rsidRPr="007D1ECE" w:rsidTr="008406BB">
        <w:trPr>
          <w:trHeight w:val="557"/>
          <w:jc w:val="right"/>
        </w:trPr>
        <w:tc>
          <w:tcPr>
            <w:tcW w:w="1555" w:type="dxa"/>
            <w:vMerge/>
          </w:tcPr>
          <w:p w:rsidR="007D1ECE" w:rsidRPr="007D1ECE" w:rsidRDefault="007D1ECE" w:rsidP="007D1ECE">
            <w:pPr>
              <w:jc w:val="center"/>
              <w:rPr>
                <w:sz w:val="24"/>
                <w:szCs w:val="24"/>
              </w:rPr>
            </w:pPr>
          </w:p>
        </w:tc>
        <w:tc>
          <w:tcPr>
            <w:tcW w:w="2693" w:type="dxa"/>
            <w:vMerge/>
          </w:tcPr>
          <w:p w:rsidR="007D1ECE" w:rsidRPr="007D1ECE" w:rsidRDefault="007D1ECE" w:rsidP="007D1ECE">
            <w:pPr>
              <w:jc w:val="both"/>
              <w:rPr>
                <w:sz w:val="24"/>
                <w:szCs w:val="24"/>
              </w:rPr>
            </w:pPr>
          </w:p>
        </w:tc>
        <w:tc>
          <w:tcPr>
            <w:tcW w:w="2693" w:type="dxa"/>
            <w:vMerge/>
          </w:tcPr>
          <w:p w:rsidR="007D1ECE" w:rsidRPr="007D1ECE" w:rsidRDefault="007D1ECE" w:rsidP="007D1ECE">
            <w:pPr>
              <w:rPr>
                <w:sz w:val="24"/>
                <w:szCs w:val="24"/>
              </w:rPr>
            </w:pPr>
          </w:p>
        </w:tc>
        <w:tc>
          <w:tcPr>
            <w:tcW w:w="1418" w:type="dxa"/>
            <w:gridSpan w:val="2"/>
          </w:tcPr>
          <w:p w:rsidR="007D1ECE" w:rsidRPr="007D1ECE" w:rsidRDefault="007D1ECE" w:rsidP="007D1ECE">
            <w:pPr>
              <w:rPr>
                <w:sz w:val="24"/>
                <w:szCs w:val="24"/>
              </w:rPr>
            </w:pPr>
            <w:r w:rsidRPr="007D1ECE">
              <w:rPr>
                <w:sz w:val="24"/>
                <w:szCs w:val="24"/>
              </w:rPr>
              <w:t>муниципальный дорожный фонд (местный бюджет)</w:t>
            </w:r>
          </w:p>
        </w:tc>
        <w:tc>
          <w:tcPr>
            <w:tcW w:w="1416" w:type="dxa"/>
            <w:noWrap/>
          </w:tcPr>
          <w:p w:rsidR="007D1ECE" w:rsidRPr="007D1ECE" w:rsidRDefault="007D1ECE" w:rsidP="007D1ECE">
            <w:pPr>
              <w:jc w:val="right"/>
              <w:rPr>
                <w:sz w:val="24"/>
                <w:szCs w:val="24"/>
              </w:rPr>
            </w:pPr>
            <w:r w:rsidRPr="007D1ECE">
              <w:rPr>
                <w:sz w:val="24"/>
                <w:szCs w:val="24"/>
              </w:rPr>
              <w:t>800,7</w:t>
            </w:r>
          </w:p>
        </w:tc>
        <w:tc>
          <w:tcPr>
            <w:tcW w:w="1135" w:type="dxa"/>
            <w:gridSpan w:val="2"/>
            <w:noWrap/>
          </w:tcPr>
          <w:p w:rsidR="007D1ECE" w:rsidRPr="007D1ECE" w:rsidRDefault="007D1ECE" w:rsidP="007D1ECE">
            <w:pPr>
              <w:jc w:val="right"/>
              <w:rPr>
                <w:sz w:val="24"/>
                <w:szCs w:val="24"/>
              </w:rPr>
            </w:pPr>
            <w:r w:rsidRPr="007D1ECE">
              <w:rPr>
                <w:sz w:val="24"/>
                <w:szCs w:val="24"/>
              </w:rPr>
              <w:t>800,7</w:t>
            </w:r>
          </w:p>
        </w:tc>
        <w:tc>
          <w:tcPr>
            <w:tcW w:w="1134" w:type="dxa"/>
            <w:noWrap/>
          </w:tcPr>
          <w:p w:rsidR="007D1ECE" w:rsidRPr="007D1ECE" w:rsidRDefault="007D1ECE" w:rsidP="007D1ECE">
            <w:pPr>
              <w:jc w:val="right"/>
              <w:rPr>
                <w:sz w:val="24"/>
                <w:szCs w:val="24"/>
              </w:rPr>
            </w:pPr>
            <w:r w:rsidRPr="007D1ECE">
              <w:rPr>
                <w:sz w:val="24"/>
                <w:szCs w:val="24"/>
              </w:rPr>
              <w:t>0,0</w:t>
            </w:r>
          </w:p>
        </w:tc>
        <w:tc>
          <w:tcPr>
            <w:tcW w:w="1134" w:type="dxa"/>
          </w:tcPr>
          <w:p w:rsidR="007D1ECE" w:rsidRPr="007D1ECE" w:rsidRDefault="007D1ECE" w:rsidP="007D1ECE">
            <w:pPr>
              <w:jc w:val="right"/>
              <w:rPr>
                <w:sz w:val="24"/>
                <w:szCs w:val="24"/>
              </w:rPr>
            </w:pPr>
            <w:r w:rsidRPr="007D1ECE">
              <w:rPr>
                <w:sz w:val="24"/>
                <w:szCs w:val="24"/>
              </w:rPr>
              <w:t>0,0</w:t>
            </w:r>
          </w:p>
        </w:tc>
        <w:tc>
          <w:tcPr>
            <w:tcW w:w="1134" w:type="dxa"/>
            <w:noWrap/>
          </w:tcPr>
          <w:p w:rsidR="007D1ECE" w:rsidRPr="007D1ECE" w:rsidRDefault="007D1ECE" w:rsidP="007D1ECE">
            <w:pPr>
              <w:jc w:val="right"/>
              <w:rPr>
                <w:sz w:val="24"/>
                <w:szCs w:val="24"/>
              </w:rPr>
            </w:pPr>
            <w:r w:rsidRPr="007D1ECE">
              <w:rPr>
                <w:sz w:val="24"/>
                <w:szCs w:val="24"/>
              </w:rPr>
              <w:t>0,0</w:t>
            </w:r>
          </w:p>
        </w:tc>
        <w:tc>
          <w:tcPr>
            <w:tcW w:w="1276" w:type="dxa"/>
          </w:tcPr>
          <w:p w:rsidR="007D1ECE" w:rsidRPr="007D1ECE" w:rsidRDefault="007D1ECE" w:rsidP="007D1ECE">
            <w:pPr>
              <w:jc w:val="right"/>
              <w:rPr>
                <w:sz w:val="24"/>
                <w:szCs w:val="24"/>
              </w:rPr>
            </w:pPr>
            <w:r w:rsidRPr="007D1ECE">
              <w:rPr>
                <w:sz w:val="24"/>
                <w:szCs w:val="24"/>
              </w:rPr>
              <w:t>0,0</w:t>
            </w:r>
          </w:p>
        </w:tc>
      </w:tr>
      <w:tr w:rsidR="007D1ECE" w:rsidRPr="007D1ECE" w:rsidTr="008406BB">
        <w:trPr>
          <w:trHeight w:val="433"/>
          <w:jc w:val="right"/>
        </w:trPr>
        <w:tc>
          <w:tcPr>
            <w:tcW w:w="1555" w:type="dxa"/>
            <w:vMerge w:val="restart"/>
          </w:tcPr>
          <w:p w:rsidR="007D1ECE" w:rsidRPr="007D1ECE" w:rsidRDefault="007D1ECE" w:rsidP="007D1ECE">
            <w:pPr>
              <w:jc w:val="center"/>
              <w:rPr>
                <w:sz w:val="24"/>
                <w:szCs w:val="24"/>
              </w:rPr>
            </w:pPr>
            <w:r w:rsidRPr="007D1ECE">
              <w:rPr>
                <w:sz w:val="24"/>
                <w:szCs w:val="24"/>
              </w:rPr>
              <w:t>1.2.</w:t>
            </w:r>
          </w:p>
        </w:tc>
        <w:tc>
          <w:tcPr>
            <w:tcW w:w="2693" w:type="dxa"/>
            <w:vMerge w:val="restart"/>
          </w:tcPr>
          <w:p w:rsidR="007D1ECE" w:rsidRPr="007D1ECE" w:rsidRDefault="007D1ECE" w:rsidP="007D1ECE">
            <w:pPr>
              <w:jc w:val="both"/>
              <w:rPr>
                <w:sz w:val="24"/>
                <w:szCs w:val="24"/>
              </w:rPr>
            </w:pPr>
            <w:r w:rsidRPr="007D1ECE">
              <w:rPr>
                <w:sz w:val="24"/>
                <w:szCs w:val="24"/>
              </w:rPr>
              <w:t>Основное мероприятие «Строительство, реконструкция автомобильных дорог общего пользования местного значения» (1, 2)</w:t>
            </w:r>
          </w:p>
        </w:tc>
        <w:tc>
          <w:tcPr>
            <w:tcW w:w="2693" w:type="dxa"/>
            <w:vMerge w:val="restart"/>
          </w:tcPr>
          <w:p w:rsidR="007D1ECE" w:rsidRPr="007D1ECE" w:rsidRDefault="007D1ECE" w:rsidP="007D1ECE">
            <w:pPr>
              <w:rPr>
                <w:sz w:val="24"/>
                <w:szCs w:val="24"/>
              </w:rPr>
            </w:pPr>
            <w:r w:rsidRPr="007D1ECE">
              <w:rPr>
                <w:sz w:val="24"/>
                <w:szCs w:val="24"/>
              </w:rPr>
              <w:t>МКУ «УКС»</w:t>
            </w:r>
          </w:p>
        </w:tc>
        <w:tc>
          <w:tcPr>
            <w:tcW w:w="1418" w:type="dxa"/>
            <w:gridSpan w:val="2"/>
          </w:tcPr>
          <w:p w:rsidR="007D1ECE" w:rsidRPr="007D1ECE" w:rsidRDefault="007D1ECE" w:rsidP="007D1ECE">
            <w:pPr>
              <w:rPr>
                <w:sz w:val="24"/>
                <w:szCs w:val="24"/>
              </w:rPr>
            </w:pPr>
            <w:r w:rsidRPr="007D1ECE">
              <w:rPr>
                <w:sz w:val="24"/>
                <w:szCs w:val="24"/>
              </w:rPr>
              <w:t>всего</w:t>
            </w:r>
          </w:p>
        </w:tc>
        <w:tc>
          <w:tcPr>
            <w:tcW w:w="1416" w:type="dxa"/>
            <w:noWrap/>
          </w:tcPr>
          <w:p w:rsidR="007D1ECE" w:rsidRPr="007D1ECE" w:rsidRDefault="007D1ECE" w:rsidP="007D1ECE">
            <w:pPr>
              <w:jc w:val="right"/>
              <w:rPr>
                <w:sz w:val="24"/>
                <w:szCs w:val="24"/>
              </w:rPr>
            </w:pPr>
            <w:r w:rsidRPr="007D1ECE">
              <w:rPr>
                <w:sz w:val="24"/>
                <w:szCs w:val="24"/>
              </w:rPr>
              <w:t>0,0</w:t>
            </w:r>
          </w:p>
        </w:tc>
        <w:tc>
          <w:tcPr>
            <w:tcW w:w="1135" w:type="dxa"/>
            <w:gridSpan w:val="2"/>
            <w:noWrap/>
          </w:tcPr>
          <w:p w:rsidR="007D1ECE" w:rsidRPr="007D1ECE" w:rsidRDefault="007D1ECE" w:rsidP="007D1ECE">
            <w:pPr>
              <w:jc w:val="right"/>
              <w:rPr>
                <w:sz w:val="24"/>
                <w:szCs w:val="24"/>
              </w:rPr>
            </w:pPr>
            <w:r w:rsidRPr="007D1ECE">
              <w:rPr>
                <w:sz w:val="24"/>
                <w:szCs w:val="24"/>
              </w:rPr>
              <w:t>0,0</w:t>
            </w:r>
          </w:p>
        </w:tc>
        <w:tc>
          <w:tcPr>
            <w:tcW w:w="1134" w:type="dxa"/>
            <w:noWrap/>
          </w:tcPr>
          <w:p w:rsidR="007D1ECE" w:rsidRPr="007D1ECE" w:rsidRDefault="007D1ECE" w:rsidP="007D1ECE">
            <w:pPr>
              <w:jc w:val="right"/>
              <w:rPr>
                <w:sz w:val="24"/>
                <w:szCs w:val="24"/>
              </w:rPr>
            </w:pPr>
            <w:r w:rsidRPr="007D1ECE">
              <w:rPr>
                <w:sz w:val="24"/>
                <w:szCs w:val="24"/>
              </w:rPr>
              <w:t>0,0</w:t>
            </w:r>
          </w:p>
        </w:tc>
        <w:tc>
          <w:tcPr>
            <w:tcW w:w="1134" w:type="dxa"/>
          </w:tcPr>
          <w:p w:rsidR="007D1ECE" w:rsidRPr="007D1ECE" w:rsidRDefault="007D1ECE" w:rsidP="007D1ECE">
            <w:pPr>
              <w:jc w:val="right"/>
              <w:rPr>
                <w:sz w:val="24"/>
                <w:szCs w:val="24"/>
              </w:rPr>
            </w:pPr>
            <w:r w:rsidRPr="007D1ECE">
              <w:rPr>
                <w:sz w:val="24"/>
                <w:szCs w:val="24"/>
              </w:rPr>
              <w:t>0,0</w:t>
            </w:r>
          </w:p>
        </w:tc>
        <w:tc>
          <w:tcPr>
            <w:tcW w:w="1134" w:type="dxa"/>
            <w:noWrap/>
          </w:tcPr>
          <w:p w:rsidR="007D1ECE" w:rsidRPr="007D1ECE" w:rsidRDefault="007D1ECE" w:rsidP="007D1ECE">
            <w:pPr>
              <w:jc w:val="right"/>
              <w:rPr>
                <w:sz w:val="24"/>
                <w:szCs w:val="24"/>
              </w:rPr>
            </w:pPr>
            <w:r w:rsidRPr="007D1ECE">
              <w:rPr>
                <w:sz w:val="24"/>
                <w:szCs w:val="24"/>
              </w:rPr>
              <w:t>0,0</w:t>
            </w:r>
          </w:p>
        </w:tc>
        <w:tc>
          <w:tcPr>
            <w:tcW w:w="1276" w:type="dxa"/>
          </w:tcPr>
          <w:p w:rsidR="007D1ECE" w:rsidRPr="007D1ECE" w:rsidRDefault="007D1ECE" w:rsidP="007D1ECE">
            <w:pPr>
              <w:jc w:val="right"/>
              <w:rPr>
                <w:sz w:val="24"/>
                <w:szCs w:val="24"/>
              </w:rPr>
            </w:pPr>
            <w:r w:rsidRPr="007D1ECE">
              <w:rPr>
                <w:sz w:val="24"/>
                <w:szCs w:val="24"/>
              </w:rPr>
              <w:t>0,0</w:t>
            </w:r>
          </w:p>
        </w:tc>
      </w:tr>
      <w:tr w:rsidR="007D1ECE" w:rsidRPr="007D1ECE" w:rsidTr="008406BB">
        <w:trPr>
          <w:trHeight w:val="938"/>
          <w:jc w:val="right"/>
        </w:trPr>
        <w:tc>
          <w:tcPr>
            <w:tcW w:w="1555" w:type="dxa"/>
            <w:vMerge/>
          </w:tcPr>
          <w:p w:rsidR="007D1ECE" w:rsidRPr="007D1ECE" w:rsidRDefault="007D1ECE" w:rsidP="007D1ECE">
            <w:pPr>
              <w:jc w:val="center"/>
              <w:rPr>
                <w:sz w:val="24"/>
                <w:szCs w:val="24"/>
              </w:rPr>
            </w:pPr>
          </w:p>
        </w:tc>
        <w:tc>
          <w:tcPr>
            <w:tcW w:w="2693" w:type="dxa"/>
            <w:vMerge/>
          </w:tcPr>
          <w:p w:rsidR="007D1ECE" w:rsidRPr="007D1ECE" w:rsidRDefault="007D1ECE" w:rsidP="007D1ECE">
            <w:pPr>
              <w:jc w:val="both"/>
              <w:rPr>
                <w:sz w:val="24"/>
                <w:szCs w:val="24"/>
              </w:rPr>
            </w:pPr>
          </w:p>
        </w:tc>
        <w:tc>
          <w:tcPr>
            <w:tcW w:w="2693" w:type="dxa"/>
            <w:vMerge/>
          </w:tcPr>
          <w:p w:rsidR="007D1ECE" w:rsidRPr="007D1ECE" w:rsidRDefault="007D1ECE" w:rsidP="007D1ECE">
            <w:pPr>
              <w:rPr>
                <w:sz w:val="24"/>
                <w:szCs w:val="24"/>
              </w:rPr>
            </w:pPr>
          </w:p>
        </w:tc>
        <w:tc>
          <w:tcPr>
            <w:tcW w:w="1418" w:type="dxa"/>
            <w:gridSpan w:val="2"/>
          </w:tcPr>
          <w:p w:rsidR="007D1ECE" w:rsidRPr="007D1ECE" w:rsidRDefault="007D1ECE" w:rsidP="007D1ECE">
            <w:pPr>
              <w:rPr>
                <w:sz w:val="24"/>
                <w:szCs w:val="24"/>
              </w:rPr>
            </w:pPr>
            <w:r w:rsidRPr="007D1ECE">
              <w:rPr>
                <w:sz w:val="24"/>
                <w:szCs w:val="24"/>
              </w:rPr>
              <w:t>муниципальный дорожный фонд (местный бюджет)</w:t>
            </w:r>
          </w:p>
        </w:tc>
        <w:tc>
          <w:tcPr>
            <w:tcW w:w="1416" w:type="dxa"/>
            <w:noWrap/>
          </w:tcPr>
          <w:p w:rsidR="007D1ECE" w:rsidRPr="007D1ECE" w:rsidRDefault="007D1ECE" w:rsidP="007D1ECE">
            <w:pPr>
              <w:jc w:val="right"/>
              <w:rPr>
                <w:sz w:val="24"/>
                <w:szCs w:val="24"/>
              </w:rPr>
            </w:pPr>
            <w:r w:rsidRPr="007D1ECE">
              <w:rPr>
                <w:sz w:val="24"/>
                <w:szCs w:val="24"/>
              </w:rPr>
              <w:t>0,0</w:t>
            </w:r>
          </w:p>
        </w:tc>
        <w:tc>
          <w:tcPr>
            <w:tcW w:w="1135" w:type="dxa"/>
            <w:gridSpan w:val="2"/>
            <w:noWrap/>
          </w:tcPr>
          <w:p w:rsidR="007D1ECE" w:rsidRPr="007D1ECE" w:rsidRDefault="007D1ECE" w:rsidP="007D1ECE">
            <w:pPr>
              <w:jc w:val="right"/>
              <w:rPr>
                <w:sz w:val="24"/>
                <w:szCs w:val="24"/>
              </w:rPr>
            </w:pPr>
            <w:r w:rsidRPr="007D1ECE">
              <w:rPr>
                <w:sz w:val="24"/>
                <w:szCs w:val="24"/>
              </w:rPr>
              <w:t>0,0</w:t>
            </w:r>
          </w:p>
        </w:tc>
        <w:tc>
          <w:tcPr>
            <w:tcW w:w="1134" w:type="dxa"/>
            <w:noWrap/>
          </w:tcPr>
          <w:p w:rsidR="007D1ECE" w:rsidRPr="007D1ECE" w:rsidRDefault="007D1ECE" w:rsidP="007D1ECE">
            <w:pPr>
              <w:jc w:val="right"/>
              <w:rPr>
                <w:sz w:val="24"/>
                <w:szCs w:val="24"/>
              </w:rPr>
            </w:pPr>
            <w:r w:rsidRPr="007D1ECE">
              <w:rPr>
                <w:sz w:val="24"/>
                <w:szCs w:val="24"/>
              </w:rPr>
              <w:t>0,0</w:t>
            </w:r>
          </w:p>
        </w:tc>
        <w:tc>
          <w:tcPr>
            <w:tcW w:w="1134" w:type="dxa"/>
          </w:tcPr>
          <w:p w:rsidR="007D1ECE" w:rsidRPr="007D1ECE" w:rsidRDefault="007D1ECE" w:rsidP="007D1ECE">
            <w:pPr>
              <w:jc w:val="right"/>
              <w:rPr>
                <w:sz w:val="24"/>
                <w:szCs w:val="24"/>
              </w:rPr>
            </w:pPr>
            <w:r w:rsidRPr="007D1ECE">
              <w:rPr>
                <w:sz w:val="24"/>
                <w:szCs w:val="24"/>
              </w:rPr>
              <w:t>0,0</w:t>
            </w:r>
          </w:p>
        </w:tc>
        <w:tc>
          <w:tcPr>
            <w:tcW w:w="1134" w:type="dxa"/>
            <w:noWrap/>
          </w:tcPr>
          <w:p w:rsidR="007D1ECE" w:rsidRPr="007D1ECE" w:rsidRDefault="007D1ECE" w:rsidP="007D1ECE">
            <w:pPr>
              <w:jc w:val="right"/>
              <w:rPr>
                <w:sz w:val="24"/>
                <w:szCs w:val="24"/>
              </w:rPr>
            </w:pPr>
            <w:r w:rsidRPr="007D1ECE">
              <w:rPr>
                <w:sz w:val="24"/>
                <w:szCs w:val="24"/>
              </w:rPr>
              <w:t>0,0</w:t>
            </w:r>
          </w:p>
        </w:tc>
        <w:tc>
          <w:tcPr>
            <w:tcW w:w="1276" w:type="dxa"/>
          </w:tcPr>
          <w:p w:rsidR="007D1ECE" w:rsidRPr="007D1ECE" w:rsidRDefault="007D1ECE" w:rsidP="007D1ECE">
            <w:pPr>
              <w:jc w:val="right"/>
              <w:rPr>
                <w:sz w:val="24"/>
                <w:szCs w:val="24"/>
              </w:rPr>
            </w:pPr>
            <w:r w:rsidRPr="007D1ECE">
              <w:rPr>
                <w:sz w:val="24"/>
                <w:szCs w:val="24"/>
              </w:rPr>
              <w:t>0,0</w:t>
            </w:r>
          </w:p>
        </w:tc>
      </w:tr>
      <w:tr w:rsidR="007D1ECE" w:rsidRPr="007D1ECE" w:rsidTr="008406BB">
        <w:trPr>
          <w:trHeight w:val="487"/>
          <w:jc w:val="right"/>
        </w:trPr>
        <w:tc>
          <w:tcPr>
            <w:tcW w:w="6947" w:type="dxa"/>
            <w:gridSpan w:val="4"/>
            <w:vMerge w:val="restart"/>
            <w:hideMark/>
          </w:tcPr>
          <w:p w:rsidR="007D1ECE" w:rsidRPr="007D1ECE" w:rsidRDefault="007D1ECE" w:rsidP="007D1ECE">
            <w:pPr>
              <w:rPr>
                <w:sz w:val="24"/>
                <w:szCs w:val="24"/>
              </w:rPr>
            </w:pPr>
            <w:r w:rsidRPr="007D1ECE">
              <w:rPr>
                <w:sz w:val="24"/>
                <w:szCs w:val="24"/>
              </w:rPr>
              <w:t>Итого по подпрограмме 1</w:t>
            </w:r>
          </w:p>
        </w:tc>
        <w:tc>
          <w:tcPr>
            <w:tcW w:w="1412" w:type="dxa"/>
            <w:hideMark/>
          </w:tcPr>
          <w:p w:rsidR="007D1ECE" w:rsidRPr="007D1ECE" w:rsidRDefault="007D1ECE" w:rsidP="007D1ECE">
            <w:pPr>
              <w:rPr>
                <w:sz w:val="24"/>
                <w:szCs w:val="24"/>
              </w:rPr>
            </w:pPr>
            <w:r w:rsidRPr="007D1ECE">
              <w:rPr>
                <w:sz w:val="24"/>
                <w:szCs w:val="24"/>
              </w:rPr>
              <w:t>всего</w:t>
            </w:r>
          </w:p>
        </w:tc>
        <w:tc>
          <w:tcPr>
            <w:tcW w:w="1422" w:type="dxa"/>
            <w:gridSpan w:val="2"/>
            <w:tcBorders>
              <w:top w:val="single" w:sz="4" w:space="0" w:color="auto"/>
              <w:left w:val="single" w:sz="4" w:space="0" w:color="auto"/>
              <w:bottom w:val="single" w:sz="4" w:space="0" w:color="auto"/>
              <w:right w:val="single" w:sz="4" w:space="0" w:color="auto"/>
            </w:tcBorders>
            <w:shd w:val="clear" w:color="auto" w:fill="auto"/>
            <w:noWrap/>
          </w:tcPr>
          <w:p w:rsidR="007D1ECE" w:rsidRPr="007D1ECE" w:rsidRDefault="007D1ECE" w:rsidP="007D1ECE">
            <w:pPr>
              <w:jc w:val="right"/>
              <w:rPr>
                <w:color w:val="000000"/>
                <w:sz w:val="24"/>
                <w:szCs w:val="24"/>
              </w:rPr>
            </w:pPr>
            <w:r w:rsidRPr="007D1ECE">
              <w:rPr>
                <w:color w:val="000000"/>
                <w:sz w:val="24"/>
                <w:szCs w:val="24"/>
              </w:rPr>
              <w:t>128 740,4</w:t>
            </w:r>
          </w:p>
        </w:tc>
        <w:tc>
          <w:tcPr>
            <w:tcW w:w="1129" w:type="dxa"/>
            <w:tcBorders>
              <w:top w:val="single" w:sz="4" w:space="0" w:color="auto"/>
              <w:left w:val="nil"/>
              <w:bottom w:val="single" w:sz="4" w:space="0" w:color="auto"/>
              <w:right w:val="single" w:sz="4" w:space="0" w:color="auto"/>
            </w:tcBorders>
            <w:shd w:val="clear" w:color="auto" w:fill="auto"/>
            <w:noWrap/>
          </w:tcPr>
          <w:p w:rsidR="007D1ECE" w:rsidRPr="007D1ECE" w:rsidRDefault="007D1ECE" w:rsidP="007D1ECE">
            <w:pPr>
              <w:jc w:val="right"/>
              <w:rPr>
                <w:color w:val="000000"/>
                <w:sz w:val="24"/>
                <w:szCs w:val="24"/>
              </w:rPr>
            </w:pPr>
            <w:r w:rsidRPr="007D1ECE">
              <w:rPr>
                <w:color w:val="000000"/>
                <w:sz w:val="24"/>
                <w:szCs w:val="24"/>
              </w:rPr>
              <w:t>29 775,5</w:t>
            </w:r>
          </w:p>
        </w:tc>
        <w:tc>
          <w:tcPr>
            <w:tcW w:w="1134" w:type="dxa"/>
            <w:tcBorders>
              <w:top w:val="single" w:sz="4" w:space="0" w:color="auto"/>
              <w:left w:val="nil"/>
              <w:bottom w:val="single" w:sz="4" w:space="0" w:color="auto"/>
              <w:right w:val="single" w:sz="4" w:space="0" w:color="auto"/>
            </w:tcBorders>
            <w:shd w:val="clear" w:color="auto" w:fill="auto"/>
          </w:tcPr>
          <w:p w:rsidR="007D1ECE" w:rsidRPr="007D1ECE" w:rsidRDefault="007D1ECE" w:rsidP="007D1ECE">
            <w:pPr>
              <w:jc w:val="right"/>
              <w:rPr>
                <w:color w:val="000000"/>
                <w:sz w:val="24"/>
                <w:szCs w:val="24"/>
              </w:rPr>
            </w:pPr>
            <w:r w:rsidRPr="007D1ECE">
              <w:rPr>
                <w:color w:val="000000"/>
                <w:sz w:val="24"/>
                <w:szCs w:val="24"/>
              </w:rPr>
              <w:t>32 191,0</w:t>
            </w:r>
          </w:p>
        </w:tc>
        <w:tc>
          <w:tcPr>
            <w:tcW w:w="1134" w:type="dxa"/>
            <w:tcBorders>
              <w:top w:val="single" w:sz="4" w:space="0" w:color="auto"/>
              <w:left w:val="nil"/>
              <w:bottom w:val="single" w:sz="4" w:space="0" w:color="auto"/>
              <w:right w:val="single" w:sz="4" w:space="0" w:color="auto"/>
            </w:tcBorders>
            <w:shd w:val="clear" w:color="auto" w:fill="auto"/>
            <w:noWrap/>
          </w:tcPr>
          <w:p w:rsidR="007D1ECE" w:rsidRPr="007D1ECE" w:rsidRDefault="007D1ECE" w:rsidP="007D1ECE">
            <w:pPr>
              <w:jc w:val="right"/>
              <w:rPr>
                <w:color w:val="000000"/>
                <w:sz w:val="24"/>
                <w:szCs w:val="24"/>
              </w:rPr>
            </w:pPr>
            <w:r w:rsidRPr="007D1ECE">
              <w:rPr>
                <w:color w:val="000000"/>
                <w:sz w:val="24"/>
                <w:szCs w:val="24"/>
              </w:rPr>
              <w:t>32 962,3</w:t>
            </w:r>
          </w:p>
        </w:tc>
        <w:tc>
          <w:tcPr>
            <w:tcW w:w="1134" w:type="dxa"/>
            <w:noWrap/>
          </w:tcPr>
          <w:p w:rsidR="007D1ECE" w:rsidRPr="007D1ECE" w:rsidRDefault="007D1ECE" w:rsidP="007D1ECE">
            <w:pPr>
              <w:jc w:val="right"/>
              <w:rPr>
                <w:sz w:val="24"/>
                <w:szCs w:val="24"/>
              </w:rPr>
            </w:pPr>
            <w:r w:rsidRPr="007D1ECE">
              <w:rPr>
                <w:sz w:val="24"/>
                <w:szCs w:val="24"/>
              </w:rPr>
              <w:t>0,0</w:t>
            </w:r>
          </w:p>
        </w:tc>
        <w:tc>
          <w:tcPr>
            <w:tcW w:w="1276" w:type="dxa"/>
          </w:tcPr>
          <w:p w:rsidR="007D1ECE" w:rsidRPr="007D1ECE" w:rsidRDefault="007D1ECE" w:rsidP="007D1ECE">
            <w:pPr>
              <w:jc w:val="right"/>
              <w:rPr>
                <w:sz w:val="24"/>
                <w:szCs w:val="24"/>
              </w:rPr>
            </w:pPr>
            <w:r w:rsidRPr="007D1ECE">
              <w:rPr>
                <w:sz w:val="24"/>
                <w:szCs w:val="24"/>
              </w:rPr>
              <w:t>0,0</w:t>
            </w:r>
          </w:p>
        </w:tc>
      </w:tr>
      <w:tr w:rsidR="007D1ECE" w:rsidRPr="007D1ECE" w:rsidTr="008406BB">
        <w:trPr>
          <w:trHeight w:val="562"/>
          <w:jc w:val="right"/>
        </w:trPr>
        <w:tc>
          <w:tcPr>
            <w:tcW w:w="6947" w:type="dxa"/>
            <w:gridSpan w:val="4"/>
            <w:vMerge/>
            <w:hideMark/>
          </w:tcPr>
          <w:p w:rsidR="007D1ECE" w:rsidRPr="007D1ECE" w:rsidRDefault="007D1ECE" w:rsidP="007D1ECE">
            <w:pPr>
              <w:rPr>
                <w:sz w:val="24"/>
                <w:szCs w:val="24"/>
              </w:rPr>
            </w:pPr>
          </w:p>
        </w:tc>
        <w:tc>
          <w:tcPr>
            <w:tcW w:w="1412" w:type="dxa"/>
            <w:hideMark/>
          </w:tcPr>
          <w:p w:rsidR="007D1ECE" w:rsidRPr="007D1ECE" w:rsidRDefault="007D1ECE" w:rsidP="007D1ECE">
            <w:pPr>
              <w:rPr>
                <w:sz w:val="24"/>
                <w:szCs w:val="24"/>
              </w:rPr>
            </w:pPr>
            <w:r w:rsidRPr="007D1ECE">
              <w:rPr>
                <w:sz w:val="24"/>
                <w:szCs w:val="24"/>
              </w:rPr>
              <w:t>муниципальный дорожный фонд (местный бюджет)</w:t>
            </w:r>
          </w:p>
        </w:tc>
        <w:tc>
          <w:tcPr>
            <w:tcW w:w="1422" w:type="dxa"/>
            <w:gridSpan w:val="2"/>
            <w:tcBorders>
              <w:top w:val="single" w:sz="4" w:space="0" w:color="auto"/>
              <w:left w:val="single" w:sz="4" w:space="0" w:color="auto"/>
              <w:bottom w:val="single" w:sz="4" w:space="0" w:color="auto"/>
              <w:right w:val="single" w:sz="4" w:space="0" w:color="auto"/>
            </w:tcBorders>
            <w:shd w:val="clear" w:color="auto" w:fill="auto"/>
            <w:noWrap/>
          </w:tcPr>
          <w:p w:rsidR="007D1ECE" w:rsidRPr="007D1ECE" w:rsidRDefault="007D1ECE" w:rsidP="007D1ECE">
            <w:pPr>
              <w:jc w:val="right"/>
              <w:rPr>
                <w:color w:val="000000"/>
                <w:sz w:val="24"/>
                <w:szCs w:val="24"/>
              </w:rPr>
            </w:pPr>
            <w:r w:rsidRPr="007D1ECE">
              <w:rPr>
                <w:color w:val="000000"/>
                <w:sz w:val="24"/>
                <w:szCs w:val="24"/>
              </w:rPr>
              <w:t>128 740,4</w:t>
            </w:r>
          </w:p>
        </w:tc>
        <w:tc>
          <w:tcPr>
            <w:tcW w:w="1129" w:type="dxa"/>
            <w:tcBorders>
              <w:top w:val="single" w:sz="4" w:space="0" w:color="auto"/>
              <w:left w:val="nil"/>
              <w:bottom w:val="single" w:sz="4" w:space="0" w:color="auto"/>
              <w:right w:val="single" w:sz="4" w:space="0" w:color="auto"/>
            </w:tcBorders>
            <w:shd w:val="clear" w:color="auto" w:fill="auto"/>
            <w:noWrap/>
          </w:tcPr>
          <w:p w:rsidR="007D1ECE" w:rsidRPr="007D1ECE" w:rsidRDefault="007D1ECE" w:rsidP="007D1ECE">
            <w:pPr>
              <w:jc w:val="right"/>
              <w:rPr>
                <w:color w:val="000000"/>
                <w:sz w:val="24"/>
                <w:szCs w:val="24"/>
              </w:rPr>
            </w:pPr>
            <w:r w:rsidRPr="007D1ECE">
              <w:rPr>
                <w:color w:val="000000"/>
                <w:sz w:val="24"/>
                <w:szCs w:val="24"/>
              </w:rPr>
              <w:t>29 775,5</w:t>
            </w:r>
          </w:p>
        </w:tc>
        <w:tc>
          <w:tcPr>
            <w:tcW w:w="1134" w:type="dxa"/>
            <w:tcBorders>
              <w:top w:val="single" w:sz="4" w:space="0" w:color="auto"/>
              <w:left w:val="nil"/>
              <w:bottom w:val="single" w:sz="4" w:space="0" w:color="auto"/>
              <w:right w:val="single" w:sz="4" w:space="0" w:color="auto"/>
            </w:tcBorders>
            <w:shd w:val="clear" w:color="auto" w:fill="auto"/>
          </w:tcPr>
          <w:p w:rsidR="007D1ECE" w:rsidRPr="007D1ECE" w:rsidRDefault="007D1ECE" w:rsidP="007D1ECE">
            <w:pPr>
              <w:jc w:val="right"/>
              <w:rPr>
                <w:color w:val="000000"/>
                <w:sz w:val="24"/>
                <w:szCs w:val="24"/>
              </w:rPr>
            </w:pPr>
            <w:r w:rsidRPr="007D1ECE">
              <w:rPr>
                <w:color w:val="000000"/>
                <w:sz w:val="24"/>
                <w:szCs w:val="24"/>
              </w:rPr>
              <w:t>32 191,0</w:t>
            </w:r>
          </w:p>
        </w:tc>
        <w:tc>
          <w:tcPr>
            <w:tcW w:w="1134" w:type="dxa"/>
            <w:tcBorders>
              <w:top w:val="single" w:sz="4" w:space="0" w:color="auto"/>
              <w:left w:val="nil"/>
              <w:bottom w:val="single" w:sz="4" w:space="0" w:color="auto"/>
              <w:right w:val="single" w:sz="4" w:space="0" w:color="auto"/>
            </w:tcBorders>
            <w:shd w:val="clear" w:color="auto" w:fill="auto"/>
            <w:noWrap/>
          </w:tcPr>
          <w:p w:rsidR="007D1ECE" w:rsidRPr="007D1ECE" w:rsidRDefault="007D1ECE" w:rsidP="007D1ECE">
            <w:pPr>
              <w:jc w:val="right"/>
              <w:rPr>
                <w:color w:val="000000"/>
                <w:sz w:val="24"/>
                <w:szCs w:val="24"/>
              </w:rPr>
            </w:pPr>
            <w:r w:rsidRPr="007D1ECE">
              <w:rPr>
                <w:color w:val="000000"/>
                <w:sz w:val="24"/>
                <w:szCs w:val="24"/>
              </w:rPr>
              <w:t>32 962,3</w:t>
            </w:r>
          </w:p>
        </w:tc>
        <w:tc>
          <w:tcPr>
            <w:tcW w:w="1134" w:type="dxa"/>
            <w:noWrap/>
          </w:tcPr>
          <w:p w:rsidR="007D1ECE" w:rsidRPr="007D1ECE" w:rsidRDefault="007D1ECE" w:rsidP="007D1ECE">
            <w:pPr>
              <w:jc w:val="right"/>
              <w:rPr>
                <w:sz w:val="24"/>
                <w:szCs w:val="24"/>
              </w:rPr>
            </w:pPr>
            <w:r w:rsidRPr="007D1ECE">
              <w:rPr>
                <w:sz w:val="24"/>
                <w:szCs w:val="24"/>
              </w:rPr>
              <w:t>0,0</w:t>
            </w:r>
          </w:p>
        </w:tc>
        <w:tc>
          <w:tcPr>
            <w:tcW w:w="1276" w:type="dxa"/>
          </w:tcPr>
          <w:p w:rsidR="007D1ECE" w:rsidRPr="007D1ECE" w:rsidRDefault="007D1ECE" w:rsidP="007D1ECE">
            <w:pPr>
              <w:jc w:val="right"/>
              <w:rPr>
                <w:sz w:val="24"/>
                <w:szCs w:val="24"/>
              </w:rPr>
            </w:pPr>
            <w:r w:rsidRPr="007D1ECE">
              <w:rPr>
                <w:sz w:val="24"/>
                <w:szCs w:val="24"/>
              </w:rPr>
              <w:t>0,0</w:t>
            </w:r>
          </w:p>
        </w:tc>
      </w:tr>
      <w:tr w:rsidR="007D1ECE" w:rsidRPr="007D1ECE" w:rsidTr="008406BB">
        <w:trPr>
          <w:trHeight w:val="256"/>
          <w:jc w:val="right"/>
        </w:trPr>
        <w:tc>
          <w:tcPr>
            <w:tcW w:w="15588" w:type="dxa"/>
            <w:gridSpan w:val="12"/>
            <w:shd w:val="clear" w:color="auto" w:fill="auto"/>
            <w:noWrap/>
            <w:hideMark/>
          </w:tcPr>
          <w:p w:rsidR="007D1ECE" w:rsidRPr="007D1ECE" w:rsidRDefault="007D1ECE" w:rsidP="007D1ECE">
            <w:pPr>
              <w:jc w:val="center"/>
              <w:rPr>
                <w:b/>
                <w:sz w:val="24"/>
                <w:szCs w:val="24"/>
              </w:rPr>
            </w:pPr>
            <w:r w:rsidRPr="007D1ECE">
              <w:rPr>
                <w:b/>
                <w:sz w:val="24"/>
                <w:szCs w:val="24"/>
              </w:rPr>
              <w:t>Подпрограмма 2. Транспортные услуги межпоселенческого характера и связь</w:t>
            </w:r>
          </w:p>
        </w:tc>
      </w:tr>
      <w:tr w:rsidR="007D1ECE" w:rsidRPr="007D1ECE" w:rsidTr="008406BB">
        <w:trPr>
          <w:jc w:val="right"/>
        </w:trPr>
        <w:tc>
          <w:tcPr>
            <w:tcW w:w="1555" w:type="dxa"/>
            <w:vMerge w:val="restart"/>
            <w:noWrap/>
            <w:hideMark/>
          </w:tcPr>
          <w:p w:rsidR="007D1ECE" w:rsidRPr="007D1ECE" w:rsidRDefault="007D1ECE" w:rsidP="007D1ECE">
            <w:pPr>
              <w:jc w:val="center"/>
              <w:rPr>
                <w:sz w:val="24"/>
                <w:szCs w:val="24"/>
              </w:rPr>
            </w:pPr>
            <w:r w:rsidRPr="007D1ECE">
              <w:rPr>
                <w:sz w:val="24"/>
                <w:szCs w:val="24"/>
              </w:rPr>
              <w:t>2.1.</w:t>
            </w:r>
          </w:p>
        </w:tc>
        <w:tc>
          <w:tcPr>
            <w:tcW w:w="2693" w:type="dxa"/>
            <w:vMerge w:val="restart"/>
            <w:noWrap/>
          </w:tcPr>
          <w:p w:rsidR="007D1ECE" w:rsidRPr="007D1ECE" w:rsidRDefault="007D1ECE" w:rsidP="007D1ECE">
            <w:pPr>
              <w:jc w:val="both"/>
              <w:rPr>
                <w:sz w:val="24"/>
                <w:szCs w:val="24"/>
              </w:rPr>
            </w:pPr>
            <w:r w:rsidRPr="007D1ECE">
              <w:rPr>
                <w:sz w:val="24"/>
                <w:szCs w:val="24"/>
              </w:rPr>
              <w:t>Основное мероприятие «Обеспечение доступности и повышение качества транспортных услуг водным транспортом»  (1.1)</w:t>
            </w:r>
          </w:p>
        </w:tc>
        <w:tc>
          <w:tcPr>
            <w:tcW w:w="2693" w:type="dxa"/>
            <w:vMerge w:val="restart"/>
            <w:noWrap/>
          </w:tcPr>
          <w:p w:rsidR="007D1ECE" w:rsidRPr="007D1ECE" w:rsidRDefault="007D1ECE" w:rsidP="007D1ECE">
            <w:pPr>
              <w:jc w:val="both"/>
              <w:rPr>
                <w:sz w:val="24"/>
                <w:szCs w:val="24"/>
              </w:rPr>
            </w:pPr>
            <w:r w:rsidRPr="007D1ECE">
              <w:rPr>
                <w:sz w:val="24"/>
                <w:szCs w:val="24"/>
              </w:rPr>
              <w:t>ОТиС</w:t>
            </w:r>
          </w:p>
        </w:tc>
        <w:tc>
          <w:tcPr>
            <w:tcW w:w="1418" w:type="dxa"/>
            <w:gridSpan w:val="2"/>
            <w:hideMark/>
          </w:tcPr>
          <w:p w:rsidR="007D1ECE" w:rsidRPr="007D1ECE" w:rsidRDefault="007D1ECE" w:rsidP="007D1ECE">
            <w:pPr>
              <w:rPr>
                <w:sz w:val="24"/>
                <w:szCs w:val="24"/>
              </w:rPr>
            </w:pPr>
            <w:r w:rsidRPr="007D1ECE">
              <w:rPr>
                <w:sz w:val="24"/>
                <w:szCs w:val="24"/>
              </w:rPr>
              <w:t>всего</w:t>
            </w:r>
          </w:p>
        </w:tc>
        <w:tc>
          <w:tcPr>
            <w:tcW w:w="1416" w:type="dxa"/>
            <w:tcBorders>
              <w:top w:val="single" w:sz="4" w:space="0" w:color="auto"/>
              <w:left w:val="single" w:sz="4" w:space="0" w:color="auto"/>
              <w:bottom w:val="single" w:sz="4" w:space="0" w:color="auto"/>
              <w:right w:val="single" w:sz="4" w:space="0" w:color="auto"/>
            </w:tcBorders>
            <w:shd w:val="clear" w:color="auto" w:fill="auto"/>
            <w:noWrap/>
          </w:tcPr>
          <w:p w:rsidR="007D1ECE" w:rsidRPr="007D1ECE" w:rsidRDefault="007D1ECE" w:rsidP="007D1ECE">
            <w:pPr>
              <w:jc w:val="right"/>
              <w:rPr>
                <w:color w:val="000000"/>
                <w:sz w:val="24"/>
                <w:szCs w:val="24"/>
              </w:rPr>
            </w:pPr>
            <w:r w:rsidRPr="007D1ECE">
              <w:rPr>
                <w:color w:val="000000"/>
                <w:sz w:val="24"/>
                <w:szCs w:val="24"/>
              </w:rPr>
              <w:t>383 230,4</w:t>
            </w:r>
          </w:p>
        </w:tc>
        <w:tc>
          <w:tcPr>
            <w:tcW w:w="1135" w:type="dxa"/>
            <w:gridSpan w:val="2"/>
            <w:tcBorders>
              <w:top w:val="single" w:sz="4" w:space="0" w:color="auto"/>
              <w:left w:val="nil"/>
              <w:bottom w:val="single" w:sz="4" w:space="0" w:color="auto"/>
              <w:right w:val="single" w:sz="4" w:space="0" w:color="auto"/>
            </w:tcBorders>
            <w:shd w:val="clear" w:color="auto" w:fill="auto"/>
            <w:noWrap/>
          </w:tcPr>
          <w:p w:rsidR="007D1ECE" w:rsidRPr="007D1ECE" w:rsidRDefault="007D1ECE" w:rsidP="007D1ECE">
            <w:pPr>
              <w:jc w:val="right"/>
              <w:rPr>
                <w:color w:val="000000"/>
                <w:sz w:val="24"/>
                <w:szCs w:val="24"/>
              </w:rPr>
            </w:pPr>
            <w:r w:rsidRPr="007D1ECE">
              <w:rPr>
                <w:color w:val="000000"/>
                <w:sz w:val="24"/>
                <w:szCs w:val="24"/>
              </w:rPr>
              <w:t>29 149,2</w:t>
            </w:r>
          </w:p>
        </w:tc>
        <w:tc>
          <w:tcPr>
            <w:tcW w:w="1134" w:type="dxa"/>
            <w:tcBorders>
              <w:top w:val="single" w:sz="4" w:space="0" w:color="auto"/>
              <w:left w:val="nil"/>
              <w:bottom w:val="single" w:sz="4" w:space="0" w:color="auto"/>
              <w:right w:val="single" w:sz="4" w:space="0" w:color="auto"/>
            </w:tcBorders>
            <w:shd w:val="clear" w:color="auto" w:fill="auto"/>
          </w:tcPr>
          <w:p w:rsidR="007D1ECE" w:rsidRPr="007D1ECE" w:rsidRDefault="007D1ECE" w:rsidP="007D1ECE">
            <w:pPr>
              <w:jc w:val="right"/>
              <w:rPr>
                <w:color w:val="000000"/>
                <w:sz w:val="24"/>
                <w:szCs w:val="24"/>
              </w:rPr>
            </w:pPr>
            <w:r w:rsidRPr="007D1ECE">
              <w:rPr>
                <w:color w:val="000000"/>
                <w:sz w:val="24"/>
                <w:szCs w:val="24"/>
              </w:rPr>
              <w:t>32 409,7</w:t>
            </w:r>
          </w:p>
        </w:tc>
        <w:tc>
          <w:tcPr>
            <w:tcW w:w="1134" w:type="dxa"/>
            <w:tcBorders>
              <w:top w:val="single" w:sz="4" w:space="0" w:color="auto"/>
              <w:left w:val="nil"/>
              <w:bottom w:val="single" w:sz="4" w:space="0" w:color="auto"/>
              <w:right w:val="single" w:sz="4" w:space="0" w:color="auto"/>
            </w:tcBorders>
            <w:shd w:val="clear" w:color="auto" w:fill="auto"/>
            <w:noWrap/>
          </w:tcPr>
          <w:p w:rsidR="007D1ECE" w:rsidRPr="007D1ECE" w:rsidRDefault="007D1ECE" w:rsidP="007D1ECE">
            <w:pPr>
              <w:jc w:val="right"/>
              <w:rPr>
                <w:color w:val="000000"/>
                <w:sz w:val="24"/>
                <w:szCs w:val="24"/>
              </w:rPr>
            </w:pPr>
            <w:r w:rsidRPr="007D1ECE">
              <w:rPr>
                <w:color w:val="000000"/>
                <w:sz w:val="24"/>
                <w:szCs w:val="24"/>
              </w:rPr>
              <w:t>35 911,1</w:t>
            </w:r>
          </w:p>
        </w:tc>
        <w:tc>
          <w:tcPr>
            <w:tcW w:w="1134" w:type="dxa"/>
            <w:tcBorders>
              <w:top w:val="single" w:sz="4" w:space="0" w:color="auto"/>
              <w:left w:val="nil"/>
              <w:bottom w:val="single" w:sz="4" w:space="0" w:color="auto"/>
              <w:right w:val="single" w:sz="4" w:space="0" w:color="auto"/>
            </w:tcBorders>
            <w:shd w:val="clear" w:color="auto" w:fill="auto"/>
            <w:noWrap/>
            <w:hideMark/>
          </w:tcPr>
          <w:p w:rsidR="007D1ECE" w:rsidRPr="007D1ECE" w:rsidRDefault="007D1ECE" w:rsidP="007D1ECE">
            <w:pPr>
              <w:jc w:val="right"/>
              <w:rPr>
                <w:color w:val="000000"/>
                <w:sz w:val="24"/>
                <w:szCs w:val="24"/>
              </w:rPr>
            </w:pPr>
            <w:r w:rsidRPr="007D1ECE">
              <w:rPr>
                <w:color w:val="000000"/>
                <w:sz w:val="24"/>
                <w:szCs w:val="24"/>
              </w:rPr>
              <w:t>39 697,9</w:t>
            </w:r>
          </w:p>
        </w:tc>
        <w:tc>
          <w:tcPr>
            <w:tcW w:w="1276" w:type="dxa"/>
            <w:tcBorders>
              <w:top w:val="single" w:sz="4" w:space="0" w:color="auto"/>
              <w:left w:val="nil"/>
              <w:bottom w:val="single" w:sz="4" w:space="0" w:color="auto"/>
              <w:right w:val="single" w:sz="4" w:space="0" w:color="auto"/>
            </w:tcBorders>
            <w:shd w:val="clear" w:color="auto" w:fill="auto"/>
            <w:hideMark/>
          </w:tcPr>
          <w:p w:rsidR="007D1ECE" w:rsidRPr="007D1ECE" w:rsidRDefault="007D1ECE" w:rsidP="007D1ECE">
            <w:pPr>
              <w:jc w:val="right"/>
              <w:rPr>
                <w:color w:val="000000"/>
                <w:sz w:val="24"/>
                <w:szCs w:val="24"/>
              </w:rPr>
            </w:pPr>
            <w:r w:rsidRPr="007D1ECE">
              <w:rPr>
                <w:color w:val="000000"/>
                <w:sz w:val="24"/>
                <w:szCs w:val="24"/>
              </w:rPr>
              <w:t>246 062,5</w:t>
            </w:r>
          </w:p>
        </w:tc>
      </w:tr>
      <w:tr w:rsidR="007D1ECE" w:rsidRPr="007D1ECE" w:rsidTr="008406BB">
        <w:trPr>
          <w:jc w:val="right"/>
        </w:trPr>
        <w:tc>
          <w:tcPr>
            <w:tcW w:w="1555" w:type="dxa"/>
            <w:vMerge/>
            <w:hideMark/>
          </w:tcPr>
          <w:p w:rsidR="007D1ECE" w:rsidRPr="007D1ECE" w:rsidRDefault="007D1ECE" w:rsidP="007D1ECE">
            <w:pPr>
              <w:rPr>
                <w:sz w:val="24"/>
                <w:szCs w:val="24"/>
              </w:rPr>
            </w:pPr>
          </w:p>
        </w:tc>
        <w:tc>
          <w:tcPr>
            <w:tcW w:w="2693" w:type="dxa"/>
            <w:vMerge/>
            <w:hideMark/>
          </w:tcPr>
          <w:p w:rsidR="007D1ECE" w:rsidRPr="007D1ECE" w:rsidRDefault="007D1ECE" w:rsidP="007D1ECE">
            <w:pPr>
              <w:jc w:val="both"/>
              <w:rPr>
                <w:sz w:val="24"/>
                <w:szCs w:val="24"/>
              </w:rPr>
            </w:pPr>
          </w:p>
        </w:tc>
        <w:tc>
          <w:tcPr>
            <w:tcW w:w="2693" w:type="dxa"/>
            <w:vMerge/>
            <w:hideMark/>
          </w:tcPr>
          <w:p w:rsidR="007D1ECE" w:rsidRPr="007D1ECE" w:rsidRDefault="007D1ECE" w:rsidP="007D1ECE">
            <w:pPr>
              <w:jc w:val="both"/>
              <w:rPr>
                <w:sz w:val="24"/>
                <w:szCs w:val="24"/>
              </w:rPr>
            </w:pPr>
          </w:p>
        </w:tc>
        <w:tc>
          <w:tcPr>
            <w:tcW w:w="1418" w:type="dxa"/>
            <w:gridSpan w:val="2"/>
            <w:hideMark/>
          </w:tcPr>
          <w:p w:rsidR="007D1ECE" w:rsidRPr="007D1ECE" w:rsidRDefault="007D1ECE" w:rsidP="007D1ECE">
            <w:pPr>
              <w:rPr>
                <w:sz w:val="24"/>
                <w:szCs w:val="24"/>
              </w:rPr>
            </w:pPr>
            <w:r w:rsidRPr="007D1ECE">
              <w:rPr>
                <w:sz w:val="24"/>
                <w:szCs w:val="24"/>
              </w:rPr>
              <w:t>местный бюджет</w:t>
            </w:r>
          </w:p>
        </w:tc>
        <w:tc>
          <w:tcPr>
            <w:tcW w:w="1416" w:type="dxa"/>
            <w:tcBorders>
              <w:top w:val="single" w:sz="4" w:space="0" w:color="auto"/>
              <w:left w:val="single" w:sz="4" w:space="0" w:color="auto"/>
              <w:bottom w:val="single" w:sz="4" w:space="0" w:color="auto"/>
              <w:right w:val="single" w:sz="4" w:space="0" w:color="auto"/>
            </w:tcBorders>
            <w:shd w:val="clear" w:color="auto" w:fill="auto"/>
            <w:noWrap/>
          </w:tcPr>
          <w:p w:rsidR="007D1ECE" w:rsidRPr="007D1ECE" w:rsidRDefault="007D1ECE" w:rsidP="007D1ECE">
            <w:pPr>
              <w:jc w:val="right"/>
              <w:rPr>
                <w:color w:val="000000"/>
                <w:sz w:val="24"/>
                <w:szCs w:val="24"/>
              </w:rPr>
            </w:pPr>
            <w:r w:rsidRPr="007D1ECE">
              <w:rPr>
                <w:color w:val="000000"/>
                <w:sz w:val="24"/>
                <w:szCs w:val="24"/>
              </w:rPr>
              <w:t>383 230,4</w:t>
            </w:r>
          </w:p>
        </w:tc>
        <w:tc>
          <w:tcPr>
            <w:tcW w:w="1135" w:type="dxa"/>
            <w:gridSpan w:val="2"/>
            <w:tcBorders>
              <w:top w:val="single" w:sz="4" w:space="0" w:color="auto"/>
              <w:left w:val="nil"/>
              <w:bottom w:val="single" w:sz="4" w:space="0" w:color="auto"/>
              <w:right w:val="single" w:sz="4" w:space="0" w:color="auto"/>
            </w:tcBorders>
            <w:shd w:val="clear" w:color="auto" w:fill="auto"/>
            <w:noWrap/>
          </w:tcPr>
          <w:p w:rsidR="007D1ECE" w:rsidRPr="007D1ECE" w:rsidRDefault="007D1ECE" w:rsidP="007D1ECE">
            <w:pPr>
              <w:jc w:val="right"/>
              <w:rPr>
                <w:color w:val="000000"/>
                <w:sz w:val="24"/>
                <w:szCs w:val="24"/>
              </w:rPr>
            </w:pPr>
            <w:r w:rsidRPr="007D1ECE">
              <w:rPr>
                <w:color w:val="000000"/>
                <w:sz w:val="24"/>
                <w:szCs w:val="24"/>
              </w:rPr>
              <w:t>29 149,2</w:t>
            </w:r>
          </w:p>
        </w:tc>
        <w:tc>
          <w:tcPr>
            <w:tcW w:w="1134" w:type="dxa"/>
            <w:tcBorders>
              <w:top w:val="single" w:sz="4" w:space="0" w:color="auto"/>
              <w:left w:val="nil"/>
              <w:bottom w:val="single" w:sz="4" w:space="0" w:color="auto"/>
              <w:right w:val="single" w:sz="4" w:space="0" w:color="auto"/>
            </w:tcBorders>
            <w:shd w:val="clear" w:color="auto" w:fill="auto"/>
          </w:tcPr>
          <w:p w:rsidR="007D1ECE" w:rsidRPr="007D1ECE" w:rsidRDefault="007D1ECE" w:rsidP="007D1ECE">
            <w:pPr>
              <w:jc w:val="right"/>
              <w:rPr>
                <w:color w:val="000000"/>
                <w:sz w:val="24"/>
                <w:szCs w:val="24"/>
              </w:rPr>
            </w:pPr>
            <w:r w:rsidRPr="007D1ECE">
              <w:rPr>
                <w:color w:val="000000"/>
                <w:sz w:val="24"/>
                <w:szCs w:val="24"/>
              </w:rPr>
              <w:t>32 409,7</w:t>
            </w:r>
          </w:p>
        </w:tc>
        <w:tc>
          <w:tcPr>
            <w:tcW w:w="1134" w:type="dxa"/>
            <w:tcBorders>
              <w:top w:val="single" w:sz="4" w:space="0" w:color="auto"/>
              <w:left w:val="nil"/>
              <w:bottom w:val="single" w:sz="4" w:space="0" w:color="auto"/>
              <w:right w:val="single" w:sz="4" w:space="0" w:color="auto"/>
            </w:tcBorders>
            <w:shd w:val="clear" w:color="auto" w:fill="auto"/>
            <w:noWrap/>
          </w:tcPr>
          <w:p w:rsidR="007D1ECE" w:rsidRPr="007D1ECE" w:rsidRDefault="007D1ECE" w:rsidP="007D1ECE">
            <w:pPr>
              <w:jc w:val="right"/>
              <w:rPr>
                <w:color w:val="000000"/>
                <w:sz w:val="24"/>
                <w:szCs w:val="24"/>
              </w:rPr>
            </w:pPr>
            <w:r w:rsidRPr="007D1ECE">
              <w:rPr>
                <w:color w:val="000000"/>
                <w:sz w:val="24"/>
                <w:szCs w:val="24"/>
              </w:rPr>
              <w:t>35 911,1</w:t>
            </w:r>
          </w:p>
        </w:tc>
        <w:tc>
          <w:tcPr>
            <w:tcW w:w="1134" w:type="dxa"/>
            <w:tcBorders>
              <w:top w:val="single" w:sz="4" w:space="0" w:color="auto"/>
              <w:left w:val="nil"/>
              <w:bottom w:val="single" w:sz="4" w:space="0" w:color="auto"/>
              <w:right w:val="single" w:sz="4" w:space="0" w:color="auto"/>
            </w:tcBorders>
            <w:shd w:val="clear" w:color="auto" w:fill="auto"/>
            <w:noWrap/>
            <w:hideMark/>
          </w:tcPr>
          <w:p w:rsidR="007D1ECE" w:rsidRPr="007D1ECE" w:rsidRDefault="007D1ECE" w:rsidP="007D1ECE">
            <w:pPr>
              <w:jc w:val="right"/>
              <w:rPr>
                <w:color w:val="000000"/>
                <w:sz w:val="24"/>
                <w:szCs w:val="24"/>
              </w:rPr>
            </w:pPr>
            <w:r w:rsidRPr="007D1ECE">
              <w:rPr>
                <w:color w:val="000000"/>
                <w:sz w:val="24"/>
                <w:szCs w:val="24"/>
              </w:rPr>
              <w:t>39 697,9</w:t>
            </w:r>
          </w:p>
        </w:tc>
        <w:tc>
          <w:tcPr>
            <w:tcW w:w="1276" w:type="dxa"/>
            <w:tcBorders>
              <w:top w:val="single" w:sz="4" w:space="0" w:color="auto"/>
              <w:left w:val="nil"/>
              <w:bottom w:val="single" w:sz="4" w:space="0" w:color="auto"/>
              <w:right w:val="single" w:sz="4" w:space="0" w:color="auto"/>
            </w:tcBorders>
            <w:shd w:val="clear" w:color="auto" w:fill="auto"/>
            <w:hideMark/>
          </w:tcPr>
          <w:p w:rsidR="007D1ECE" w:rsidRPr="007D1ECE" w:rsidRDefault="007D1ECE" w:rsidP="007D1ECE">
            <w:pPr>
              <w:jc w:val="right"/>
              <w:rPr>
                <w:color w:val="000000"/>
                <w:sz w:val="24"/>
                <w:szCs w:val="24"/>
              </w:rPr>
            </w:pPr>
            <w:r w:rsidRPr="007D1ECE">
              <w:rPr>
                <w:color w:val="000000"/>
                <w:sz w:val="24"/>
                <w:szCs w:val="24"/>
              </w:rPr>
              <w:t>246 062,5</w:t>
            </w:r>
          </w:p>
        </w:tc>
      </w:tr>
      <w:tr w:rsidR="007D1ECE" w:rsidRPr="007D1ECE" w:rsidTr="008406BB">
        <w:trPr>
          <w:trHeight w:val="273"/>
          <w:jc w:val="right"/>
        </w:trPr>
        <w:tc>
          <w:tcPr>
            <w:tcW w:w="1555" w:type="dxa"/>
            <w:vMerge w:val="restart"/>
            <w:hideMark/>
          </w:tcPr>
          <w:p w:rsidR="007D1ECE" w:rsidRPr="007D1ECE" w:rsidRDefault="007D1ECE" w:rsidP="007D1ECE">
            <w:pPr>
              <w:jc w:val="center"/>
              <w:rPr>
                <w:sz w:val="24"/>
                <w:szCs w:val="24"/>
              </w:rPr>
            </w:pPr>
            <w:r w:rsidRPr="007D1ECE">
              <w:rPr>
                <w:sz w:val="24"/>
                <w:szCs w:val="24"/>
              </w:rPr>
              <w:t>2.1.1.</w:t>
            </w:r>
          </w:p>
        </w:tc>
        <w:tc>
          <w:tcPr>
            <w:tcW w:w="2693" w:type="dxa"/>
            <w:vMerge w:val="restart"/>
            <w:hideMark/>
          </w:tcPr>
          <w:p w:rsidR="007D1ECE" w:rsidRPr="007D1ECE" w:rsidRDefault="007D1ECE" w:rsidP="007D1ECE">
            <w:pPr>
              <w:jc w:val="both"/>
              <w:rPr>
                <w:sz w:val="24"/>
                <w:szCs w:val="24"/>
              </w:rPr>
            </w:pPr>
            <w:r w:rsidRPr="007D1ECE">
              <w:rPr>
                <w:sz w:val="24"/>
                <w:szCs w:val="24"/>
              </w:rPr>
              <w:t xml:space="preserve">Предоставление субсидий в целях возмещения затрат в </w:t>
            </w:r>
            <w:r w:rsidRPr="007D1ECE">
              <w:rPr>
                <w:sz w:val="24"/>
                <w:szCs w:val="24"/>
              </w:rPr>
              <w:lastRenderedPageBreak/>
              <w:t>связи с оказанием транспортных услуг населению водным транспортом между поселениями в границах района</w:t>
            </w:r>
          </w:p>
        </w:tc>
        <w:tc>
          <w:tcPr>
            <w:tcW w:w="2693" w:type="dxa"/>
            <w:vMerge w:val="restart"/>
            <w:hideMark/>
          </w:tcPr>
          <w:p w:rsidR="007D1ECE" w:rsidRPr="007D1ECE" w:rsidRDefault="007D1ECE" w:rsidP="007D1ECE">
            <w:pPr>
              <w:jc w:val="both"/>
              <w:rPr>
                <w:sz w:val="24"/>
                <w:szCs w:val="24"/>
              </w:rPr>
            </w:pPr>
            <w:r w:rsidRPr="007D1ECE">
              <w:rPr>
                <w:sz w:val="24"/>
                <w:szCs w:val="24"/>
              </w:rPr>
              <w:lastRenderedPageBreak/>
              <w:t>ОТиС</w:t>
            </w:r>
          </w:p>
          <w:p w:rsidR="007D1ECE" w:rsidRPr="007D1ECE" w:rsidRDefault="007D1ECE" w:rsidP="007D1ECE">
            <w:pPr>
              <w:jc w:val="both"/>
              <w:rPr>
                <w:sz w:val="24"/>
                <w:szCs w:val="24"/>
              </w:rPr>
            </w:pPr>
          </w:p>
        </w:tc>
        <w:tc>
          <w:tcPr>
            <w:tcW w:w="1418" w:type="dxa"/>
            <w:gridSpan w:val="2"/>
            <w:hideMark/>
          </w:tcPr>
          <w:p w:rsidR="007D1ECE" w:rsidRPr="007D1ECE" w:rsidRDefault="007D1ECE" w:rsidP="007D1ECE">
            <w:pPr>
              <w:rPr>
                <w:sz w:val="24"/>
                <w:szCs w:val="24"/>
              </w:rPr>
            </w:pPr>
            <w:r w:rsidRPr="007D1ECE">
              <w:rPr>
                <w:sz w:val="24"/>
                <w:szCs w:val="24"/>
              </w:rPr>
              <w:t>всего</w:t>
            </w:r>
          </w:p>
        </w:tc>
        <w:tc>
          <w:tcPr>
            <w:tcW w:w="1416" w:type="dxa"/>
            <w:tcBorders>
              <w:top w:val="single" w:sz="4" w:space="0" w:color="auto"/>
              <w:left w:val="single" w:sz="4" w:space="0" w:color="auto"/>
              <w:bottom w:val="single" w:sz="4" w:space="0" w:color="auto"/>
              <w:right w:val="single" w:sz="4" w:space="0" w:color="auto"/>
            </w:tcBorders>
            <w:shd w:val="clear" w:color="auto" w:fill="auto"/>
            <w:noWrap/>
          </w:tcPr>
          <w:p w:rsidR="007D1ECE" w:rsidRPr="007D1ECE" w:rsidRDefault="007D1ECE" w:rsidP="007D1ECE">
            <w:pPr>
              <w:jc w:val="right"/>
              <w:rPr>
                <w:color w:val="000000"/>
                <w:sz w:val="24"/>
                <w:szCs w:val="24"/>
              </w:rPr>
            </w:pPr>
            <w:r w:rsidRPr="007D1ECE">
              <w:rPr>
                <w:color w:val="000000"/>
                <w:sz w:val="24"/>
                <w:szCs w:val="24"/>
              </w:rPr>
              <w:t>383 230,4</w:t>
            </w:r>
          </w:p>
        </w:tc>
        <w:tc>
          <w:tcPr>
            <w:tcW w:w="1135" w:type="dxa"/>
            <w:gridSpan w:val="2"/>
            <w:tcBorders>
              <w:top w:val="single" w:sz="4" w:space="0" w:color="auto"/>
              <w:left w:val="nil"/>
              <w:bottom w:val="single" w:sz="4" w:space="0" w:color="auto"/>
              <w:right w:val="single" w:sz="4" w:space="0" w:color="auto"/>
            </w:tcBorders>
            <w:shd w:val="clear" w:color="auto" w:fill="auto"/>
            <w:noWrap/>
          </w:tcPr>
          <w:p w:rsidR="007D1ECE" w:rsidRPr="007D1ECE" w:rsidRDefault="007D1ECE" w:rsidP="007D1ECE">
            <w:pPr>
              <w:jc w:val="right"/>
              <w:rPr>
                <w:color w:val="000000"/>
                <w:sz w:val="24"/>
                <w:szCs w:val="24"/>
              </w:rPr>
            </w:pPr>
            <w:r w:rsidRPr="007D1ECE">
              <w:rPr>
                <w:color w:val="000000"/>
                <w:sz w:val="24"/>
                <w:szCs w:val="24"/>
              </w:rPr>
              <w:t>29 149,2</w:t>
            </w:r>
          </w:p>
        </w:tc>
        <w:tc>
          <w:tcPr>
            <w:tcW w:w="1134" w:type="dxa"/>
            <w:tcBorders>
              <w:top w:val="single" w:sz="4" w:space="0" w:color="auto"/>
              <w:left w:val="nil"/>
              <w:bottom w:val="single" w:sz="4" w:space="0" w:color="auto"/>
              <w:right w:val="single" w:sz="4" w:space="0" w:color="auto"/>
            </w:tcBorders>
            <w:shd w:val="clear" w:color="auto" w:fill="auto"/>
            <w:hideMark/>
          </w:tcPr>
          <w:p w:rsidR="007D1ECE" w:rsidRPr="007D1ECE" w:rsidRDefault="007D1ECE" w:rsidP="007D1ECE">
            <w:pPr>
              <w:jc w:val="right"/>
              <w:rPr>
                <w:color w:val="000000"/>
                <w:sz w:val="24"/>
                <w:szCs w:val="24"/>
              </w:rPr>
            </w:pPr>
            <w:r w:rsidRPr="007D1ECE">
              <w:rPr>
                <w:color w:val="000000"/>
                <w:sz w:val="24"/>
                <w:szCs w:val="24"/>
              </w:rPr>
              <w:t>32 409,7</w:t>
            </w:r>
          </w:p>
        </w:tc>
        <w:tc>
          <w:tcPr>
            <w:tcW w:w="1134" w:type="dxa"/>
            <w:tcBorders>
              <w:top w:val="single" w:sz="4" w:space="0" w:color="auto"/>
              <w:left w:val="nil"/>
              <w:bottom w:val="single" w:sz="4" w:space="0" w:color="auto"/>
              <w:right w:val="single" w:sz="4" w:space="0" w:color="auto"/>
            </w:tcBorders>
            <w:shd w:val="clear" w:color="auto" w:fill="auto"/>
            <w:noWrap/>
            <w:hideMark/>
          </w:tcPr>
          <w:p w:rsidR="007D1ECE" w:rsidRPr="007D1ECE" w:rsidRDefault="007D1ECE" w:rsidP="007D1ECE">
            <w:pPr>
              <w:jc w:val="right"/>
              <w:rPr>
                <w:color w:val="000000"/>
                <w:sz w:val="24"/>
                <w:szCs w:val="24"/>
              </w:rPr>
            </w:pPr>
            <w:r w:rsidRPr="007D1ECE">
              <w:rPr>
                <w:color w:val="000000"/>
                <w:sz w:val="24"/>
                <w:szCs w:val="24"/>
              </w:rPr>
              <w:t>35 911,1</w:t>
            </w:r>
          </w:p>
        </w:tc>
        <w:tc>
          <w:tcPr>
            <w:tcW w:w="1134" w:type="dxa"/>
            <w:tcBorders>
              <w:top w:val="single" w:sz="4" w:space="0" w:color="auto"/>
              <w:left w:val="nil"/>
              <w:bottom w:val="single" w:sz="4" w:space="0" w:color="auto"/>
              <w:right w:val="single" w:sz="4" w:space="0" w:color="auto"/>
            </w:tcBorders>
            <w:shd w:val="clear" w:color="auto" w:fill="auto"/>
            <w:noWrap/>
            <w:hideMark/>
          </w:tcPr>
          <w:p w:rsidR="007D1ECE" w:rsidRPr="007D1ECE" w:rsidRDefault="007D1ECE" w:rsidP="007D1ECE">
            <w:pPr>
              <w:jc w:val="right"/>
              <w:rPr>
                <w:color w:val="000000"/>
                <w:sz w:val="24"/>
                <w:szCs w:val="24"/>
              </w:rPr>
            </w:pPr>
            <w:r w:rsidRPr="007D1ECE">
              <w:rPr>
                <w:color w:val="000000"/>
                <w:sz w:val="24"/>
                <w:szCs w:val="24"/>
              </w:rPr>
              <w:t>39 697,9</w:t>
            </w:r>
          </w:p>
        </w:tc>
        <w:tc>
          <w:tcPr>
            <w:tcW w:w="1276" w:type="dxa"/>
            <w:tcBorders>
              <w:top w:val="single" w:sz="4" w:space="0" w:color="auto"/>
              <w:left w:val="nil"/>
              <w:bottom w:val="single" w:sz="4" w:space="0" w:color="auto"/>
              <w:right w:val="single" w:sz="4" w:space="0" w:color="auto"/>
            </w:tcBorders>
            <w:shd w:val="clear" w:color="auto" w:fill="auto"/>
            <w:hideMark/>
          </w:tcPr>
          <w:p w:rsidR="007D1ECE" w:rsidRPr="007D1ECE" w:rsidRDefault="007D1ECE" w:rsidP="007D1ECE">
            <w:pPr>
              <w:jc w:val="right"/>
              <w:rPr>
                <w:color w:val="000000"/>
                <w:sz w:val="24"/>
                <w:szCs w:val="24"/>
              </w:rPr>
            </w:pPr>
            <w:r w:rsidRPr="007D1ECE">
              <w:rPr>
                <w:color w:val="000000"/>
                <w:sz w:val="24"/>
                <w:szCs w:val="24"/>
              </w:rPr>
              <w:t>246 062,5</w:t>
            </w:r>
          </w:p>
        </w:tc>
      </w:tr>
      <w:tr w:rsidR="007D1ECE" w:rsidRPr="007D1ECE" w:rsidTr="008406BB">
        <w:trPr>
          <w:trHeight w:val="273"/>
          <w:jc w:val="right"/>
        </w:trPr>
        <w:tc>
          <w:tcPr>
            <w:tcW w:w="1555" w:type="dxa"/>
            <w:vMerge/>
          </w:tcPr>
          <w:p w:rsidR="007D1ECE" w:rsidRPr="007D1ECE" w:rsidRDefault="007D1ECE" w:rsidP="007D1ECE">
            <w:pPr>
              <w:jc w:val="center"/>
              <w:rPr>
                <w:sz w:val="24"/>
                <w:szCs w:val="24"/>
              </w:rPr>
            </w:pPr>
          </w:p>
        </w:tc>
        <w:tc>
          <w:tcPr>
            <w:tcW w:w="2693" w:type="dxa"/>
            <w:vMerge/>
          </w:tcPr>
          <w:p w:rsidR="007D1ECE" w:rsidRPr="007D1ECE" w:rsidRDefault="007D1ECE" w:rsidP="007D1ECE">
            <w:pPr>
              <w:jc w:val="both"/>
              <w:rPr>
                <w:sz w:val="24"/>
                <w:szCs w:val="24"/>
              </w:rPr>
            </w:pPr>
          </w:p>
        </w:tc>
        <w:tc>
          <w:tcPr>
            <w:tcW w:w="2693" w:type="dxa"/>
            <w:vMerge/>
          </w:tcPr>
          <w:p w:rsidR="007D1ECE" w:rsidRPr="007D1ECE" w:rsidRDefault="007D1ECE" w:rsidP="007D1ECE">
            <w:pPr>
              <w:jc w:val="both"/>
              <w:rPr>
                <w:sz w:val="24"/>
                <w:szCs w:val="24"/>
              </w:rPr>
            </w:pPr>
          </w:p>
        </w:tc>
        <w:tc>
          <w:tcPr>
            <w:tcW w:w="1418" w:type="dxa"/>
            <w:gridSpan w:val="2"/>
          </w:tcPr>
          <w:p w:rsidR="007D1ECE" w:rsidRPr="007D1ECE" w:rsidRDefault="007D1ECE" w:rsidP="007D1ECE">
            <w:pPr>
              <w:rPr>
                <w:sz w:val="24"/>
                <w:szCs w:val="24"/>
              </w:rPr>
            </w:pPr>
            <w:r w:rsidRPr="007D1ECE">
              <w:rPr>
                <w:sz w:val="24"/>
                <w:szCs w:val="24"/>
              </w:rPr>
              <w:t>местный бюджет</w:t>
            </w:r>
          </w:p>
        </w:tc>
        <w:tc>
          <w:tcPr>
            <w:tcW w:w="1416" w:type="dxa"/>
            <w:tcBorders>
              <w:top w:val="single" w:sz="4" w:space="0" w:color="auto"/>
              <w:left w:val="single" w:sz="4" w:space="0" w:color="auto"/>
              <w:bottom w:val="single" w:sz="4" w:space="0" w:color="auto"/>
              <w:right w:val="single" w:sz="4" w:space="0" w:color="auto"/>
            </w:tcBorders>
            <w:shd w:val="clear" w:color="auto" w:fill="auto"/>
            <w:noWrap/>
          </w:tcPr>
          <w:p w:rsidR="007D1ECE" w:rsidRPr="007D1ECE" w:rsidRDefault="007D1ECE" w:rsidP="007D1ECE">
            <w:pPr>
              <w:jc w:val="right"/>
              <w:rPr>
                <w:color w:val="000000"/>
                <w:sz w:val="24"/>
                <w:szCs w:val="24"/>
              </w:rPr>
            </w:pPr>
            <w:r w:rsidRPr="007D1ECE">
              <w:rPr>
                <w:color w:val="000000"/>
                <w:sz w:val="24"/>
                <w:szCs w:val="24"/>
              </w:rPr>
              <w:t>383 230,4</w:t>
            </w:r>
          </w:p>
        </w:tc>
        <w:tc>
          <w:tcPr>
            <w:tcW w:w="1135" w:type="dxa"/>
            <w:gridSpan w:val="2"/>
            <w:tcBorders>
              <w:top w:val="single" w:sz="4" w:space="0" w:color="auto"/>
              <w:left w:val="nil"/>
              <w:bottom w:val="single" w:sz="4" w:space="0" w:color="auto"/>
              <w:right w:val="single" w:sz="4" w:space="0" w:color="auto"/>
            </w:tcBorders>
            <w:shd w:val="clear" w:color="auto" w:fill="auto"/>
            <w:noWrap/>
          </w:tcPr>
          <w:p w:rsidR="007D1ECE" w:rsidRPr="007D1ECE" w:rsidRDefault="007D1ECE" w:rsidP="007D1ECE">
            <w:pPr>
              <w:jc w:val="right"/>
              <w:rPr>
                <w:color w:val="000000"/>
                <w:sz w:val="24"/>
                <w:szCs w:val="24"/>
              </w:rPr>
            </w:pPr>
            <w:r w:rsidRPr="007D1ECE">
              <w:rPr>
                <w:color w:val="000000"/>
                <w:sz w:val="24"/>
                <w:szCs w:val="24"/>
              </w:rPr>
              <w:t>29 149,2</w:t>
            </w:r>
          </w:p>
        </w:tc>
        <w:tc>
          <w:tcPr>
            <w:tcW w:w="1134" w:type="dxa"/>
            <w:tcBorders>
              <w:top w:val="single" w:sz="4" w:space="0" w:color="auto"/>
              <w:left w:val="nil"/>
              <w:bottom w:val="single" w:sz="4" w:space="0" w:color="auto"/>
              <w:right w:val="single" w:sz="4" w:space="0" w:color="auto"/>
            </w:tcBorders>
            <w:shd w:val="clear" w:color="auto" w:fill="auto"/>
          </w:tcPr>
          <w:p w:rsidR="007D1ECE" w:rsidRPr="007D1ECE" w:rsidRDefault="007D1ECE" w:rsidP="007D1ECE">
            <w:pPr>
              <w:jc w:val="right"/>
              <w:rPr>
                <w:color w:val="000000"/>
                <w:sz w:val="24"/>
                <w:szCs w:val="24"/>
              </w:rPr>
            </w:pPr>
            <w:r w:rsidRPr="007D1ECE">
              <w:rPr>
                <w:color w:val="000000"/>
                <w:sz w:val="24"/>
                <w:szCs w:val="24"/>
              </w:rPr>
              <w:t>32 409,7</w:t>
            </w:r>
          </w:p>
        </w:tc>
        <w:tc>
          <w:tcPr>
            <w:tcW w:w="1134" w:type="dxa"/>
            <w:tcBorders>
              <w:top w:val="single" w:sz="4" w:space="0" w:color="auto"/>
              <w:left w:val="nil"/>
              <w:bottom w:val="single" w:sz="4" w:space="0" w:color="auto"/>
              <w:right w:val="single" w:sz="4" w:space="0" w:color="auto"/>
            </w:tcBorders>
            <w:shd w:val="clear" w:color="auto" w:fill="auto"/>
            <w:noWrap/>
          </w:tcPr>
          <w:p w:rsidR="007D1ECE" w:rsidRPr="007D1ECE" w:rsidRDefault="007D1ECE" w:rsidP="007D1ECE">
            <w:pPr>
              <w:jc w:val="right"/>
              <w:rPr>
                <w:color w:val="000000"/>
                <w:sz w:val="24"/>
                <w:szCs w:val="24"/>
              </w:rPr>
            </w:pPr>
            <w:r w:rsidRPr="007D1ECE">
              <w:rPr>
                <w:color w:val="000000"/>
                <w:sz w:val="24"/>
                <w:szCs w:val="24"/>
              </w:rPr>
              <w:t>35 911,1</w:t>
            </w:r>
          </w:p>
        </w:tc>
        <w:tc>
          <w:tcPr>
            <w:tcW w:w="1134" w:type="dxa"/>
            <w:tcBorders>
              <w:top w:val="single" w:sz="4" w:space="0" w:color="auto"/>
              <w:left w:val="nil"/>
              <w:bottom w:val="single" w:sz="4" w:space="0" w:color="auto"/>
              <w:right w:val="single" w:sz="4" w:space="0" w:color="auto"/>
            </w:tcBorders>
            <w:shd w:val="clear" w:color="auto" w:fill="auto"/>
            <w:noWrap/>
          </w:tcPr>
          <w:p w:rsidR="007D1ECE" w:rsidRPr="007D1ECE" w:rsidRDefault="007D1ECE" w:rsidP="007D1ECE">
            <w:pPr>
              <w:jc w:val="right"/>
              <w:rPr>
                <w:color w:val="000000"/>
                <w:sz w:val="24"/>
                <w:szCs w:val="24"/>
              </w:rPr>
            </w:pPr>
            <w:r w:rsidRPr="007D1ECE">
              <w:rPr>
                <w:color w:val="000000"/>
                <w:sz w:val="24"/>
                <w:szCs w:val="24"/>
              </w:rPr>
              <w:t>39 697,9</w:t>
            </w:r>
          </w:p>
        </w:tc>
        <w:tc>
          <w:tcPr>
            <w:tcW w:w="1276" w:type="dxa"/>
            <w:tcBorders>
              <w:top w:val="single" w:sz="4" w:space="0" w:color="auto"/>
              <w:left w:val="nil"/>
              <w:bottom w:val="single" w:sz="4" w:space="0" w:color="auto"/>
              <w:right w:val="single" w:sz="4" w:space="0" w:color="auto"/>
            </w:tcBorders>
            <w:shd w:val="clear" w:color="auto" w:fill="auto"/>
          </w:tcPr>
          <w:p w:rsidR="007D1ECE" w:rsidRPr="007D1ECE" w:rsidRDefault="007D1ECE" w:rsidP="007D1ECE">
            <w:pPr>
              <w:jc w:val="right"/>
              <w:rPr>
                <w:color w:val="000000"/>
                <w:sz w:val="24"/>
                <w:szCs w:val="24"/>
              </w:rPr>
            </w:pPr>
            <w:r w:rsidRPr="007D1ECE">
              <w:rPr>
                <w:color w:val="000000"/>
                <w:sz w:val="24"/>
                <w:szCs w:val="24"/>
              </w:rPr>
              <w:t>246 062,5</w:t>
            </w:r>
          </w:p>
        </w:tc>
      </w:tr>
      <w:tr w:rsidR="007D1ECE" w:rsidRPr="007D1ECE" w:rsidTr="008406BB">
        <w:trPr>
          <w:trHeight w:val="144"/>
          <w:jc w:val="right"/>
        </w:trPr>
        <w:tc>
          <w:tcPr>
            <w:tcW w:w="1555" w:type="dxa"/>
            <w:vMerge w:val="restart"/>
            <w:hideMark/>
          </w:tcPr>
          <w:p w:rsidR="007D1ECE" w:rsidRPr="007D1ECE" w:rsidRDefault="007D1ECE" w:rsidP="007D1ECE">
            <w:pPr>
              <w:jc w:val="center"/>
              <w:rPr>
                <w:sz w:val="24"/>
                <w:szCs w:val="24"/>
              </w:rPr>
            </w:pPr>
            <w:r w:rsidRPr="007D1ECE">
              <w:rPr>
                <w:sz w:val="24"/>
                <w:szCs w:val="24"/>
              </w:rPr>
              <w:t>2.2.</w:t>
            </w:r>
          </w:p>
        </w:tc>
        <w:tc>
          <w:tcPr>
            <w:tcW w:w="2693" w:type="dxa"/>
            <w:vMerge w:val="restart"/>
            <w:hideMark/>
          </w:tcPr>
          <w:p w:rsidR="007D1ECE" w:rsidRPr="007D1ECE" w:rsidRDefault="007D1ECE" w:rsidP="007D1ECE">
            <w:pPr>
              <w:jc w:val="both"/>
              <w:rPr>
                <w:sz w:val="24"/>
                <w:szCs w:val="24"/>
              </w:rPr>
            </w:pPr>
            <w:r w:rsidRPr="007D1ECE">
              <w:rPr>
                <w:sz w:val="24"/>
                <w:szCs w:val="24"/>
              </w:rPr>
              <w:t>Основное мероприятие «Обеспечение доступности и повышение качества доставки почтовых отправлений»</w:t>
            </w:r>
          </w:p>
          <w:p w:rsidR="007D1ECE" w:rsidRPr="007D1ECE" w:rsidRDefault="007D1ECE" w:rsidP="007D1ECE">
            <w:pPr>
              <w:jc w:val="both"/>
              <w:rPr>
                <w:sz w:val="24"/>
                <w:szCs w:val="24"/>
              </w:rPr>
            </w:pPr>
            <w:r w:rsidRPr="007D1ECE">
              <w:rPr>
                <w:sz w:val="24"/>
                <w:szCs w:val="24"/>
              </w:rPr>
              <w:t>(1,2)</w:t>
            </w:r>
          </w:p>
        </w:tc>
        <w:tc>
          <w:tcPr>
            <w:tcW w:w="2693" w:type="dxa"/>
            <w:vMerge w:val="restart"/>
            <w:hideMark/>
          </w:tcPr>
          <w:p w:rsidR="007D1ECE" w:rsidRPr="007D1ECE" w:rsidRDefault="007D1ECE" w:rsidP="007D1ECE">
            <w:pPr>
              <w:jc w:val="both"/>
              <w:rPr>
                <w:sz w:val="24"/>
                <w:szCs w:val="24"/>
              </w:rPr>
            </w:pPr>
            <w:r w:rsidRPr="007D1ECE">
              <w:rPr>
                <w:sz w:val="24"/>
                <w:szCs w:val="24"/>
              </w:rPr>
              <w:t>ОТиС</w:t>
            </w:r>
          </w:p>
          <w:p w:rsidR="007D1ECE" w:rsidRPr="007D1ECE" w:rsidRDefault="007D1ECE" w:rsidP="007D1ECE">
            <w:pPr>
              <w:jc w:val="both"/>
              <w:rPr>
                <w:sz w:val="24"/>
                <w:szCs w:val="24"/>
              </w:rPr>
            </w:pPr>
          </w:p>
        </w:tc>
        <w:tc>
          <w:tcPr>
            <w:tcW w:w="1418" w:type="dxa"/>
            <w:gridSpan w:val="2"/>
            <w:hideMark/>
          </w:tcPr>
          <w:p w:rsidR="007D1ECE" w:rsidRPr="007D1ECE" w:rsidRDefault="007D1ECE" w:rsidP="007D1ECE">
            <w:pPr>
              <w:rPr>
                <w:sz w:val="24"/>
                <w:szCs w:val="24"/>
              </w:rPr>
            </w:pPr>
            <w:r w:rsidRPr="007D1ECE">
              <w:rPr>
                <w:sz w:val="24"/>
                <w:szCs w:val="24"/>
              </w:rPr>
              <w:t>всего</w:t>
            </w:r>
          </w:p>
        </w:tc>
        <w:tc>
          <w:tcPr>
            <w:tcW w:w="7229" w:type="dxa"/>
            <w:gridSpan w:val="7"/>
            <w:noWrap/>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за счет финансирования основной деятельности исполнителя</w:t>
            </w:r>
          </w:p>
        </w:tc>
      </w:tr>
      <w:tr w:rsidR="007D1ECE" w:rsidRPr="007D1ECE" w:rsidTr="008406BB">
        <w:trPr>
          <w:trHeight w:val="144"/>
          <w:jc w:val="right"/>
        </w:trPr>
        <w:tc>
          <w:tcPr>
            <w:tcW w:w="1555" w:type="dxa"/>
            <w:vMerge/>
          </w:tcPr>
          <w:p w:rsidR="007D1ECE" w:rsidRPr="007D1ECE" w:rsidRDefault="007D1ECE" w:rsidP="007D1ECE">
            <w:pPr>
              <w:jc w:val="center"/>
              <w:rPr>
                <w:sz w:val="24"/>
                <w:szCs w:val="24"/>
              </w:rPr>
            </w:pPr>
          </w:p>
        </w:tc>
        <w:tc>
          <w:tcPr>
            <w:tcW w:w="2693" w:type="dxa"/>
            <w:vMerge/>
          </w:tcPr>
          <w:p w:rsidR="007D1ECE" w:rsidRPr="007D1ECE" w:rsidRDefault="007D1ECE" w:rsidP="007D1ECE">
            <w:pPr>
              <w:jc w:val="both"/>
              <w:rPr>
                <w:sz w:val="24"/>
                <w:szCs w:val="24"/>
              </w:rPr>
            </w:pPr>
          </w:p>
        </w:tc>
        <w:tc>
          <w:tcPr>
            <w:tcW w:w="2693" w:type="dxa"/>
            <w:vMerge/>
          </w:tcPr>
          <w:p w:rsidR="007D1ECE" w:rsidRPr="007D1ECE" w:rsidRDefault="007D1ECE" w:rsidP="007D1ECE">
            <w:pPr>
              <w:jc w:val="both"/>
              <w:rPr>
                <w:sz w:val="24"/>
                <w:szCs w:val="24"/>
              </w:rPr>
            </w:pPr>
          </w:p>
        </w:tc>
        <w:tc>
          <w:tcPr>
            <w:tcW w:w="1418" w:type="dxa"/>
            <w:gridSpan w:val="2"/>
          </w:tcPr>
          <w:p w:rsidR="007D1ECE" w:rsidRPr="007D1ECE" w:rsidRDefault="007D1ECE" w:rsidP="007D1ECE">
            <w:pPr>
              <w:rPr>
                <w:sz w:val="24"/>
                <w:szCs w:val="24"/>
              </w:rPr>
            </w:pPr>
            <w:r w:rsidRPr="007D1ECE">
              <w:rPr>
                <w:sz w:val="24"/>
                <w:szCs w:val="24"/>
              </w:rPr>
              <w:t>местный бюджет</w:t>
            </w:r>
          </w:p>
        </w:tc>
        <w:tc>
          <w:tcPr>
            <w:tcW w:w="7229" w:type="dxa"/>
            <w:gridSpan w:val="7"/>
            <w:noWrap/>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за счет финансирования основной деятельности исполнителя</w:t>
            </w:r>
          </w:p>
        </w:tc>
      </w:tr>
      <w:tr w:rsidR="007D1ECE" w:rsidRPr="007D1ECE" w:rsidTr="008406BB">
        <w:trPr>
          <w:trHeight w:val="337"/>
          <w:jc w:val="right"/>
        </w:trPr>
        <w:tc>
          <w:tcPr>
            <w:tcW w:w="6947" w:type="dxa"/>
            <w:gridSpan w:val="4"/>
            <w:vMerge w:val="restart"/>
          </w:tcPr>
          <w:p w:rsidR="007D1ECE" w:rsidRPr="007D1ECE" w:rsidRDefault="007D1ECE" w:rsidP="007D1ECE">
            <w:pPr>
              <w:rPr>
                <w:sz w:val="24"/>
                <w:szCs w:val="24"/>
              </w:rPr>
            </w:pPr>
            <w:r w:rsidRPr="007D1ECE">
              <w:rPr>
                <w:sz w:val="24"/>
                <w:szCs w:val="24"/>
              </w:rPr>
              <w:t>Итого по подпрограмме 2</w:t>
            </w:r>
          </w:p>
          <w:p w:rsidR="007D1ECE" w:rsidRPr="007D1ECE" w:rsidRDefault="007D1ECE" w:rsidP="007D1ECE">
            <w:pPr>
              <w:rPr>
                <w:sz w:val="24"/>
                <w:szCs w:val="24"/>
              </w:rPr>
            </w:pPr>
          </w:p>
          <w:p w:rsidR="007D1ECE" w:rsidRPr="007D1ECE" w:rsidRDefault="007D1ECE" w:rsidP="007D1ECE">
            <w:pPr>
              <w:rPr>
                <w:sz w:val="24"/>
                <w:szCs w:val="24"/>
              </w:rPr>
            </w:pPr>
          </w:p>
          <w:p w:rsidR="007D1ECE" w:rsidRPr="007D1ECE" w:rsidRDefault="007D1ECE" w:rsidP="007D1ECE">
            <w:pPr>
              <w:rPr>
                <w:sz w:val="24"/>
                <w:szCs w:val="24"/>
              </w:rPr>
            </w:pPr>
          </w:p>
        </w:tc>
        <w:tc>
          <w:tcPr>
            <w:tcW w:w="1412" w:type="dxa"/>
            <w:hideMark/>
          </w:tcPr>
          <w:p w:rsidR="007D1ECE" w:rsidRPr="007D1ECE" w:rsidRDefault="007D1ECE" w:rsidP="007D1ECE">
            <w:pPr>
              <w:rPr>
                <w:sz w:val="24"/>
                <w:szCs w:val="24"/>
              </w:rPr>
            </w:pPr>
            <w:r w:rsidRPr="007D1ECE">
              <w:rPr>
                <w:sz w:val="24"/>
                <w:szCs w:val="24"/>
              </w:rPr>
              <w:t>всего</w:t>
            </w:r>
          </w:p>
        </w:tc>
        <w:tc>
          <w:tcPr>
            <w:tcW w:w="1422"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383 230,4</w:t>
            </w:r>
          </w:p>
        </w:tc>
        <w:tc>
          <w:tcPr>
            <w:tcW w:w="1129"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29 149,2</w:t>
            </w:r>
          </w:p>
        </w:tc>
        <w:tc>
          <w:tcPr>
            <w:tcW w:w="1134" w:type="dxa"/>
            <w:tcBorders>
              <w:top w:val="single" w:sz="4" w:space="0" w:color="auto"/>
              <w:left w:val="nil"/>
              <w:bottom w:val="single" w:sz="4" w:space="0" w:color="auto"/>
              <w:right w:val="single" w:sz="4" w:space="0" w:color="auto"/>
            </w:tcBorders>
            <w:shd w:val="clear" w:color="auto" w:fill="auto"/>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32 409,7</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35 911,1</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hideMark/>
          </w:tcPr>
          <w:p w:rsidR="007D1ECE" w:rsidRPr="007D1ECE" w:rsidRDefault="007D1ECE" w:rsidP="007D1ECE">
            <w:pPr>
              <w:ind w:right="141"/>
              <w:jc w:val="right"/>
              <w:rPr>
                <w:color w:val="000000"/>
                <w:sz w:val="24"/>
                <w:szCs w:val="24"/>
              </w:rPr>
            </w:pPr>
            <w:r w:rsidRPr="007D1ECE">
              <w:rPr>
                <w:color w:val="000000"/>
                <w:sz w:val="24"/>
                <w:szCs w:val="24"/>
              </w:rPr>
              <w:t>39 697,9</w:t>
            </w:r>
          </w:p>
        </w:tc>
        <w:tc>
          <w:tcPr>
            <w:tcW w:w="1276" w:type="dxa"/>
            <w:tcBorders>
              <w:top w:val="single" w:sz="4" w:space="0" w:color="auto"/>
              <w:left w:val="nil"/>
              <w:bottom w:val="single" w:sz="4" w:space="0" w:color="auto"/>
              <w:right w:val="single" w:sz="4" w:space="0" w:color="auto"/>
            </w:tcBorders>
            <w:shd w:val="clear" w:color="auto" w:fill="auto"/>
            <w:tcMar>
              <w:top w:w="0" w:type="dxa"/>
              <w:left w:w="0" w:type="dxa"/>
              <w:bottom w:w="0" w:type="dxa"/>
              <w:right w:w="0" w:type="dxa"/>
            </w:tcMar>
            <w:hideMark/>
          </w:tcPr>
          <w:p w:rsidR="007D1ECE" w:rsidRPr="007D1ECE" w:rsidRDefault="007D1ECE" w:rsidP="007D1ECE">
            <w:pPr>
              <w:ind w:right="141"/>
              <w:jc w:val="right"/>
              <w:rPr>
                <w:color w:val="000000"/>
                <w:sz w:val="24"/>
                <w:szCs w:val="24"/>
              </w:rPr>
            </w:pPr>
            <w:r w:rsidRPr="007D1ECE">
              <w:rPr>
                <w:color w:val="000000"/>
                <w:sz w:val="24"/>
                <w:szCs w:val="24"/>
              </w:rPr>
              <w:t>246 062,5</w:t>
            </w:r>
          </w:p>
        </w:tc>
      </w:tr>
      <w:tr w:rsidR="007D1ECE" w:rsidRPr="007D1ECE" w:rsidTr="008406BB">
        <w:trPr>
          <w:trHeight w:val="144"/>
          <w:jc w:val="right"/>
        </w:trPr>
        <w:tc>
          <w:tcPr>
            <w:tcW w:w="6947" w:type="dxa"/>
            <w:gridSpan w:val="4"/>
            <w:vMerge/>
            <w:hideMark/>
          </w:tcPr>
          <w:p w:rsidR="007D1ECE" w:rsidRPr="007D1ECE" w:rsidRDefault="007D1ECE" w:rsidP="007D1ECE">
            <w:pPr>
              <w:rPr>
                <w:sz w:val="24"/>
                <w:szCs w:val="24"/>
              </w:rPr>
            </w:pPr>
          </w:p>
        </w:tc>
        <w:tc>
          <w:tcPr>
            <w:tcW w:w="1412" w:type="dxa"/>
            <w:hideMark/>
          </w:tcPr>
          <w:p w:rsidR="007D1ECE" w:rsidRPr="007D1ECE" w:rsidRDefault="007D1ECE" w:rsidP="007D1ECE">
            <w:pPr>
              <w:rPr>
                <w:sz w:val="24"/>
                <w:szCs w:val="24"/>
              </w:rPr>
            </w:pPr>
            <w:r w:rsidRPr="007D1ECE">
              <w:rPr>
                <w:sz w:val="24"/>
                <w:szCs w:val="24"/>
              </w:rPr>
              <w:t>местный бюджет</w:t>
            </w:r>
          </w:p>
        </w:tc>
        <w:tc>
          <w:tcPr>
            <w:tcW w:w="1422"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383 230,4</w:t>
            </w:r>
          </w:p>
        </w:tc>
        <w:tc>
          <w:tcPr>
            <w:tcW w:w="1129"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29 149,2</w:t>
            </w:r>
          </w:p>
        </w:tc>
        <w:tc>
          <w:tcPr>
            <w:tcW w:w="1134" w:type="dxa"/>
            <w:tcBorders>
              <w:top w:val="single" w:sz="4" w:space="0" w:color="auto"/>
              <w:left w:val="nil"/>
              <w:bottom w:val="single" w:sz="4" w:space="0" w:color="auto"/>
              <w:right w:val="single" w:sz="4" w:space="0" w:color="auto"/>
            </w:tcBorders>
            <w:shd w:val="clear" w:color="auto" w:fill="auto"/>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32 409,7</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hideMark/>
          </w:tcPr>
          <w:p w:rsidR="007D1ECE" w:rsidRPr="007D1ECE" w:rsidRDefault="007D1ECE" w:rsidP="007D1ECE">
            <w:pPr>
              <w:ind w:right="141"/>
              <w:jc w:val="right"/>
              <w:rPr>
                <w:color w:val="000000"/>
                <w:sz w:val="24"/>
                <w:szCs w:val="24"/>
              </w:rPr>
            </w:pPr>
            <w:r w:rsidRPr="007D1ECE">
              <w:rPr>
                <w:color w:val="000000"/>
                <w:sz w:val="24"/>
                <w:szCs w:val="24"/>
              </w:rPr>
              <w:t>35 911,1</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hideMark/>
          </w:tcPr>
          <w:p w:rsidR="007D1ECE" w:rsidRPr="007D1ECE" w:rsidRDefault="007D1ECE" w:rsidP="007D1ECE">
            <w:pPr>
              <w:ind w:right="141"/>
              <w:jc w:val="right"/>
              <w:rPr>
                <w:color w:val="000000"/>
                <w:sz w:val="24"/>
                <w:szCs w:val="24"/>
              </w:rPr>
            </w:pPr>
            <w:r w:rsidRPr="007D1ECE">
              <w:rPr>
                <w:color w:val="000000"/>
                <w:sz w:val="24"/>
                <w:szCs w:val="24"/>
              </w:rPr>
              <w:t>39 697,9</w:t>
            </w:r>
          </w:p>
        </w:tc>
        <w:tc>
          <w:tcPr>
            <w:tcW w:w="1276" w:type="dxa"/>
            <w:tcBorders>
              <w:top w:val="single" w:sz="4" w:space="0" w:color="auto"/>
              <w:left w:val="nil"/>
              <w:bottom w:val="single" w:sz="4" w:space="0" w:color="auto"/>
              <w:right w:val="single" w:sz="4" w:space="0" w:color="auto"/>
            </w:tcBorders>
            <w:shd w:val="clear" w:color="auto" w:fill="auto"/>
            <w:tcMar>
              <w:top w:w="0" w:type="dxa"/>
              <w:left w:w="0" w:type="dxa"/>
              <w:bottom w:w="0" w:type="dxa"/>
              <w:right w:w="0" w:type="dxa"/>
            </w:tcMar>
            <w:hideMark/>
          </w:tcPr>
          <w:p w:rsidR="007D1ECE" w:rsidRPr="007D1ECE" w:rsidRDefault="007D1ECE" w:rsidP="007D1ECE">
            <w:pPr>
              <w:ind w:right="141"/>
              <w:jc w:val="right"/>
              <w:rPr>
                <w:color w:val="000000"/>
                <w:sz w:val="24"/>
                <w:szCs w:val="24"/>
              </w:rPr>
            </w:pPr>
            <w:r w:rsidRPr="007D1ECE">
              <w:rPr>
                <w:color w:val="000000"/>
                <w:sz w:val="24"/>
                <w:szCs w:val="24"/>
              </w:rPr>
              <w:t>246 062,5</w:t>
            </w:r>
          </w:p>
        </w:tc>
      </w:tr>
      <w:tr w:rsidR="007D1ECE" w:rsidRPr="007D1ECE" w:rsidTr="008406BB">
        <w:trPr>
          <w:trHeight w:val="463"/>
          <w:jc w:val="right"/>
        </w:trPr>
        <w:tc>
          <w:tcPr>
            <w:tcW w:w="15588" w:type="dxa"/>
            <w:gridSpan w:val="12"/>
            <w:hideMark/>
          </w:tcPr>
          <w:p w:rsidR="007D1ECE" w:rsidRPr="007D1ECE" w:rsidRDefault="007D1ECE" w:rsidP="007D1ECE">
            <w:pPr>
              <w:jc w:val="center"/>
              <w:rPr>
                <w:b/>
                <w:sz w:val="24"/>
                <w:szCs w:val="24"/>
              </w:rPr>
            </w:pPr>
            <w:r w:rsidRPr="007D1ECE">
              <w:rPr>
                <w:b/>
                <w:sz w:val="24"/>
                <w:szCs w:val="24"/>
              </w:rPr>
              <w:t>Подпрограмма 3. Приобретение автотранспорта и специальной техники в собственность района</w:t>
            </w:r>
          </w:p>
        </w:tc>
      </w:tr>
      <w:tr w:rsidR="007D1ECE" w:rsidRPr="007D1ECE" w:rsidTr="008406BB">
        <w:trPr>
          <w:trHeight w:val="415"/>
          <w:jc w:val="right"/>
        </w:trPr>
        <w:tc>
          <w:tcPr>
            <w:tcW w:w="1555" w:type="dxa"/>
            <w:vMerge w:val="restart"/>
            <w:hideMark/>
          </w:tcPr>
          <w:p w:rsidR="007D1ECE" w:rsidRPr="007D1ECE" w:rsidRDefault="007D1ECE" w:rsidP="007D1ECE">
            <w:pPr>
              <w:jc w:val="center"/>
              <w:rPr>
                <w:sz w:val="24"/>
                <w:szCs w:val="24"/>
              </w:rPr>
            </w:pPr>
            <w:r w:rsidRPr="007D1ECE">
              <w:rPr>
                <w:sz w:val="24"/>
                <w:szCs w:val="24"/>
              </w:rPr>
              <w:t>3.1.</w:t>
            </w:r>
          </w:p>
        </w:tc>
        <w:tc>
          <w:tcPr>
            <w:tcW w:w="2693" w:type="dxa"/>
            <w:vMerge w:val="restart"/>
          </w:tcPr>
          <w:p w:rsidR="007D1ECE" w:rsidRPr="007D1ECE" w:rsidRDefault="007D1ECE" w:rsidP="007D1ECE">
            <w:pPr>
              <w:jc w:val="both"/>
              <w:rPr>
                <w:sz w:val="24"/>
                <w:szCs w:val="24"/>
              </w:rPr>
            </w:pPr>
            <w:r w:rsidRPr="007D1ECE">
              <w:rPr>
                <w:sz w:val="24"/>
                <w:szCs w:val="24"/>
              </w:rPr>
              <w:t>Основное мероприятие «Обновление, повышение уровня технического состояния парка транспортных средств»</w:t>
            </w:r>
          </w:p>
          <w:p w:rsidR="007D1ECE" w:rsidRPr="007D1ECE" w:rsidRDefault="007D1ECE" w:rsidP="007D1ECE">
            <w:pPr>
              <w:jc w:val="both"/>
              <w:rPr>
                <w:sz w:val="24"/>
                <w:szCs w:val="24"/>
              </w:rPr>
            </w:pPr>
            <w:r w:rsidRPr="007D1ECE">
              <w:rPr>
                <w:sz w:val="24"/>
                <w:szCs w:val="24"/>
              </w:rPr>
              <w:t>(1.3, 1.4)</w:t>
            </w:r>
          </w:p>
        </w:tc>
        <w:tc>
          <w:tcPr>
            <w:tcW w:w="2693" w:type="dxa"/>
            <w:vMerge w:val="restart"/>
          </w:tcPr>
          <w:p w:rsidR="007D1ECE" w:rsidRPr="007D1ECE" w:rsidRDefault="007D1ECE" w:rsidP="007D1ECE">
            <w:pPr>
              <w:jc w:val="both"/>
              <w:rPr>
                <w:sz w:val="24"/>
                <w:szCs w:val="24"/>
              </w:rPr>
            </w:pPr>
            <w:r w:rsidRPr="007D1ECE">
              <w:rPr>
                <w:sz w:val="24"/>
                <w:szCs w:val="24"/>
              </w:rPr>
              <w:t xml:space="preserve">ОТиС; </w:t>
            </w:r>
          </w:p>
          <w:p w:rsidR="007D1ECE" w:rsidRPr="007D1ECE" w:rsidRDefault="007D1ECE" w:rsidP="007D1ECE">
            <w:pPr>
              <w:jc w:val="both"/>
              <w:rPr>
                <w:sz w:val="24"/>
                <w:szCs w:val="24"/>
              </w:rPr>
            </w:pPr>
            <w:r w:rsidRPr="007D1ECE">
              <w:rPr>
                <w:sz w:val="24"/>
                <w:szCs w:val="24"/>
              </w:rPr>
              <w:t xml:space="preserve">управление градостроительства, развития жилищно-коммунального комплекса и энергетики администрации района (далее – Управление градостроительства, развития ЖКК и энергетики); муниципальное казенное учреждение «Учреждение по материально-техническому </w:t>
            </w:r>
            <w:r w:rsidRPr="007D1ECE">
              <w:rPr>
                <w:sz w:val="24"/>
                <w:szCs w:val="24"/>
              </w:rPr>
              <w:lastRenderedPageBreak/>
              <w:t>обеспечению деятельности органов местного самоуправления» (далее – МКУ «УМТО»)</w:t>
            </w:r>
          </w:p>
        </w:tc>
        <w:tc>
          <w:tcPr>
            <w:tcW w:w="1418" w:type="dxa"/>
            <w:gridSpan w:val="2"/>
            <w:hideMark/>
          </w:tcPr>
          <w:p w:rsidR="007D1ECE" w:rsidRPr="007D1ECE" w:rsidRDefault="007D1ECE" w:rsidP="007D1ECE">
            <w:pPr>
              <w:rPr>
                <w:sz w:val="24"/>
                <w:szCs w:val="24"/>
              </w:rPr>
            </w:pPr>
            <w:r w:rsidRPr="007D1ECE">
              <w:rPr>
                <w:sz w:val="24"/>
                <w:szCs w:val="24"/>
              </w:rPr>
              <w:lastRenderedPageBreak/>
              <w:t>всего</w:t>
            </w:r>
          </w:p>
        </w:tc>
        <w:tc>
          <w:tcPr>
            <w:tcW w:w="1416"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22 929,3</w:t>
            </w:r>
          </w:p>
        </w:tc>
        <w:tc>
          <w:tcPr>
            <w:tcW w:w="1135" w:type="dxa"/>
            <w:gridSpan w:val="2"/>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22 929,3</w:t>
            </w:r>
          </w:p>
        </w:tc>
        <w:tc>
          <w:tcPr>
            <w:tcW w:w="1134" w:type="dxa"/>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noWrap/>
            <w:tcMar>
              <w:top w:w="0" w:type="dxa"/>
              <w:left w:w="0" w:type="dxa"/>
              <w:bottom w:w="0" w:type="dxa"/>
              <w:right w:w="0" w:type="dxa"/>
            </w:tcMar>
            <w:hideMark/>
          </w:tcPr>
          <w:p w:rsidR="007D1ECE" w:rsidRPr="007D1ECE" w:rsidRDefault="007D1ECE" w:rsidP="007D1ECE">
            <w:pPr>
              <w:ind w:right="141"/>
              <w:jc w:val="right"/>
              <w:rPr>
                <w:sz w:val="24"/>
                <w:szCs w:val="24"/>
              </w:rPr>
            </w:pPr>
            <w:r w:rsidRPr="007D1ECE">
              <w:rPr>
                <w:sz w:val="24"/>
                <w:szCs w:val="24"/>
              </w:rPr>
              <w:t>0,0</w:t>
            </w:r>
          </w:p>
        </w:tc>
        <w:tc>
          <w:tcPr>
            <w:tcW w:w="1276" w:type="dxa"/>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r>
      <w:tr w:rsidR="007D1ECE" w:rsidRPr="007D1ECE" w:rsidTr="008406BB">
        <w:trPr>
          <w:trHeight w:val="3268"/>
          <w:jc w:val="right"/>
        </w:trPr>
        <w:tc>
          <w:tcPr>
            <w:tcW w:w="1555" w:type="dxa"/>
            <w:vMerge/>
            <w:hideMark/>
          </w:tcPr>
          <w:p w:rsidR="007D1ECE" w:rsidRPr="007D1ECE" w:rsidRDefault="007D1ECE" w:rsidP="007D1ECE">
            <w:pPr>
              <w:rPr>
                <w:sz w:val="24"/>
                <w:szCs w:val="24"/>
              </w:rPr>
            </w:pPr>
          </w:p>
        </w:tc>
        <w:tc>
          <w:tcPr>
            <w:tcW w:w="2693" w:type="dxa"/>
            <w:vMerge/>
          </w:tcPr>
          <w:p w:rsidR="007D1ECE" w:rsidRPr="007D1ECE" w:rsidRDefault="007D1ECE" w:rsidP="007D1ECE">
            <w:pPr>
              <w:rPr>
                <w:sz w:val="24"/>
                <w:szCs w:val="24"/>
              </w:rPr>
            </w:pPr>
          </w:p>
        </w:tc>
        <w:tc>
          <w:tcPr>
            <w:tcW w:w="2693" w:type="dxa"/>
            <w:vMerge/>
          </w:tcPr>
          <w:p w:rsidR="007D1ECE" w:rsidRPr="007D1ECE" w:rsidRDefault="007D1ECE" w:rsidP="007D1ECE">
            <w:pPr>
              <w:rPr>
                <w:sz w:val="24"/>
                <w:szCs w:val="24"/>
              </w:rPr>
            </w:pPr>
          </w:p>
        </w:tc>
        <w:tc>
          <w:tcPr>
            <w:tcW w:w="1418" w:type="dxa"/>
            <w:gridSpan w:val="2"/>
            <w:hideMark/>
          </w:tcPr>
          <w:p w:rsidR="007D1ECE" w:rsidRPr="007D1ECE" w:rsidRDefault="007D1ECE" w:rsidP="007D1ECE">
            <w:pPr>
              <w:rPr>
                <w:sz w:val="24"/>
                <w:szCs w:val="24"/>
              </w:rPr>
            </w:pPr>
            <w:r w:rsidRPr="007D1ECE">
              <w:rPr>
                <w:sz w:val="24"/>
                <w:szCs w:val="24"/>
              </w:rPr>
              <w:t>местный бюджет</w:t>
            </w:r>
          </w:p>
        </w:tc>
        <w:tc>
          <w:tcPr>
            <w:tcW w:w="1416"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22 929,3</w:t>
            </w:r>
          </w:p>
        </w:tc>
        <w:tc>
          <w:tcPr>
            <w:tcW w:w="1135" w:type="dxa"/>
            <w:gridSpan w:val="2"/>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22 929,3</w:t>
            </w:r>
          </w:p>
        </w:tc>
        <w:tc>
          <w:tcPr>
            <w:tcW w:w="1134" w:type="dxa"/>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noWrap/>
            <w:tcMar>
              <w:top w:w="0" w:type="dxa"/>
              <w:left w:w="0" w:type="dxa"/>
              <w:bottom w:w="0" w:type="dxa"/>
              <w:right w:w="0" w:type="dxa"/>
            </w:tcMar>
            <w:hideMark/>
          </w:tcPr>
          <w:p w:rsidR="007D1ECE" w:rsidRPr="007D1ECE" w:rsidRDefault="007D1ECE" w:rsidP="007D1ECE">
            <w:pPr>
              <w:ind w:right="141"/>
              <w:jc w:val="right"/>
              <w:rPr>
                <w:sz w:val="24"/>
                <w:szCs w:val="24"/>
              </w:rPr>
            </w:pPr>
            <w:r w:rsidRPr="007D1ECE">
              <w:rPr>
                <w:sz w:val="24"/>
                <w:szCs w:val="24"/>
              </w:rPr>
              <w:t>0,0</w:t>
            </w:r>
          </w:p>
        </w:tc>
        <w:tc>
          <w:tcPr>
            <w:tcW w:w="1276" w:type="dxa"/>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r>
      <w:tr w:rsidR="007D1ECE" w:rsidRPr="007D1ECE" w:rsidTr="008406BB">
        <w:trPr>
          <w:trHeight w:val="677"/>
          <w:jc w:val="right"/>
        </w:trPr>
        <w:tc>
          <w:tcPr>
            <w:tcW w:w="1555" w:type="dxa"/>
            <w:vMerge w:val="restart"/>
          </w:tcPr>
          <w:p w:rsidR="007D1ECE" w:rsidRPr="007D1ECE" w:rsidRDefault="007D1ECE" w:rsidP="007D1ECE">
            <w:pPr>
              <w:rPr>
                <w:sz w:val="24"/>
                <w:szCs w:val="24"/>
              </w:rPr>
            </w:pPr>
            <w:r w:rsidRPr="007D1ECE">
              <w:rPr>
                <w:sz w:val="24"/>
                <w:szCs w:val="24"/>
              </w:rPr>
              <w:t>3.1.1.</w:t>
            </w:r>
          </w:p>
        </w:tc>
        <w:tc>
          <w:tcPr>
            <w:tcW w:w="2693" w:type="dxa"/>
            <w:vMerge w:val="restart"/>
          </w:tcPr>
          <w:p w:rsidR="007D1ECE" w:rsidRPr="007D1ECE" w:rsidRDefault="007D1ECE" w:rsidP="007D1ECE">
            <w:pPr>
              <w:rPr>
                <w:sz w:val="24"/>
                <w:szCs w:val="24"/>
              </w:rPr>
            </w:pPr>
            <w:r w:rsidRPr="007D1ECE">
              <w:rPr>
                <w:sz w:val="24"/>
                <w:szCs w:val="24"/>
              </w:rPr>
              <w:t>Вакуумная машина</w:t>
            </w:r>
          </w:p>
        </w:tc>
        <w:tc>
          <w:tcPr>
            <w:tcW w:w="2693" w:type="dxa"/>
            <w:vMerge w:val="restart"/>
          </w:tcPr>
          <w:p w:rsidR="007D1ECE" w:rsidRPr="007D1ECE" w:rsidRDefault="007D1ECE" w:rsidP="007D1ECE">
            <w:pPr>
              <w:rPr>
                <w:sz w:val="24"/>
                <w:szCs w:val="24"/>
              </w:rPr>
            </w:pPr>
            <w:r w:rsidRPr="007D1ECE">
              <w:rPr>
                <w:sz w:val="24"/>
                <w:szCs w:val="24"/>
              </w:rPr>
              <w:t xml:space="preserve">Управление градостроительства, развития ЖКК и энергетики; </w:t>
            </w:r>
          </w:p>
          <w:p w:rsidR="007D1ECE" w:rsidRPr="007D1ECE" w:rsidRDefault="007D1ECE" w:rsidP="007D1ECE">
            <w:pPr>
              <w:rPr>
                <w:sz w:val="24"/>
                <w:szCs w:val="24"/>
              </w:rPr>
            </w:pPr>
            <w:r w:rsidRPr="007D1ECE">
              <w:rPr>
                <w:sz w:val="24"/>
                <w:szCs w:val="24"/>
              </w:rPr>
              <w:t>МКУ «УМТО»</w:t>
            </w:r>
          </w:p>
        </w:tc>
        <w:tc>
          <w:tcPr>
            <w:tcW w:w="1418" w:type="dxa"/>
            <w:gridSpan w:val="2"/>
          </w:tcPr>
          <w:p w:rsidR="007D1ECE" w:rsidRPr="007D1ECE" w:rsidRDefault="007D1ECE" w:rsidP="007D1ECE">
            <w:pPr>
              <w:rPr>
                <w:sz w:val="24"/>
                <w:szCs w:val="24"/>
              </w:rPr>
            </w:pPr>
            <w:r w:rsidRPr="007D1ECE">
              <w:rPr>
                <w:sz w:val="24"/>
                <w:szCs w:val="24"/>
              </w:rPr>
              <w:t>всего</w:t>
            </w:r>
          </w:p>
        </w:tc>
        <w:tc>
          <w:tcPr>
            <w:tcW w:w="1416" w:type="dxa"/>
            <w:noWrap/>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5 150,3</w:t>
            </w:r>
          </w:p>
        </w:tc>
        <w:tc>
          <w:tcPr>
            <w:tcW w:w="1135" w:type="dxa"/>
            <w:gridSpan w:val="2"/>
            <w:noWrap/>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5 150,3</w:t>
            </w:r>
          </w:p>
        </w:tc>
        <w:tc>
          <w:tcPr>
            <w:tcW w:w="1134" w:type="dxa"/>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jc w:val="right"/>
              <w:rPr>
                <w:sz w:val="24"/>
                <w:szCs w:val="24"/>
              </w:rPr>
            </w:pPr>
            <w:r w:rsidRPr="007D1ECE">
              <w:rPr>
                <w:sz w:val="24"/>
                <w:szCs w:val="24"/>
              </w:rPr>
              <w:t>0,0</w:t>
            </w:r>
          </w:p>
        </w:tc>
        <w:tc>
          <w:tcPr>
            <w:tcW w:w="1276" w:type="dxa"/>
            <w:tcMar>
              <w:top w:w="0" w:type="dxa"/>
              <w:left w:w="0" w:type="dxa"/>
              <w:bottom w:w="0" w:type="dxa"/>
              <w:right w:w="0" w:type="dxa"/>
            </w:tcMar>
          </w:tcPr>
          <w:p w:rsidR="007D1ECE" w:rsidRPr="007D1ECE" w:rsidRDefault="007D1ECE" w:rsidP="007D1ECE">
            <w:pPr>
              <w:jc w:val="right"/>
              <w:rPr>
                <w:sz w:val="24"/>
                <w:szCs w:val="24"/>
              </w:rPr>
            </w:pPr>
            <w:r w:rsidRPr="007D1ECE">
              <w:rPr>
                <w:sz w:val="24"/>
                <w:szCs w:val="24"/>
              </w:rPr>
              <w:t>0,0</w:t>
            </w:r>
          </w:p>
        </w:tc>
      </w:tr>
      <w:tr w:rsidR="007D1ECE" w:rsidRPr="007D1ECE" w:rsidTr="008406BB">
        <w:trPr>
          <w:trHeight w:val="698"/>
          <w:jc w:val="right"/>
        </w:trPr>
        <w:tc>
          <w:tcPr>
            <w:tcW w:w="1555" w:type="dxa"/>
            <w:vMerge/>
          </w:tcPr>
          <w:p w:rsidR="007D1ECE" w:rsidRPr="007D1ECE" w:rsidRDefault="007D1ECE" w:rsidP="007D1ECE">
            <w:pPr>
              <w:rPr>
                <w:sz w:val="24"/>
                <w:szCs w:val="24"/>
              </w:rPr>
            </w:pPr>
          </w:p>
        </w:tc>
        <w:tc>
          <w:tcPr>
            <w:tcW w:w="2693" w:type="dxa"/>
            <w:vMerge/>
          </w:tcPr>
          <w:p w:rsidR="007D1ECE" w:rsidRPr="007D1ECE" w:rsidRDefault="007D1ECE" w:rsidP="007D1ECE">
            <w:pPr>
              <w:rPr>
                <w:sz w:val="24"/>
                <w:szCs w:val="24"/>
              </w:rPr>
            </w:pPr>
          </w:p>
        </w:tc>
        <w:tc>
          <w:tcPr>
            <w:tcW w:w="2693" w:type="dxa"/>
            <w:vMerge/>
          </w:tcPr>
          <w:p w:rsidR="007D1ECE" w:rsidRPr="007D1ECE" w:rsidRDefault="007D1ECE" w:rsidP="007D1ECE">
            <w:pPr>
              <w:rPr>
                <w:sz w:val="24"/>
                <w:szCs w:val="24"/>
              </w:rPr>
            </w:pPr>
          </w:p>
        </w:tc>
        <w:tc>
          <w:tcPr>
            <w:tcW w:w="1418" w:type="dxa"/>
            <w:gridSpan w:val="2"/>
          </w:tcPr>
          <w:p w:rsidR="007D1ECE" w:rsidRPr="007D1ECE" w:rsidRDefault="007D1ECE" w:rsidP="007D1ECE">
            <w:pPr>
              <w:rPr>
                <w:sz w:val="24"/>
                <w:szCs w:val="24"/>
              </w:rPr>
            </w:pPr>
            <w:r w:rsidRPr="007D1ECE">
              <w:rPr>
                <w:sz w:val="24"/>
                <w:szCs w:val="24"/>
              </w:rPr>
              <w:t>местный бюджет</w:t>
            </w:r>
          </w:p>
        </w:tc>
        <w:tc>
          <w:tcPr>
            <w:tcW w:w="1416" w:type="dxa"/>
            <w:noWrap/>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5 150,3</w:t>
            </w:r>
          </w:p>
        </w:tc>
        <w:tc>
          <w:tcPr>
            <w:tcW w:w="1135" w:type="dxa"/>
            <w:gridSpan w:val="2"/>
            <w:noWrap/>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5 150,3</w:t>
            </w:r>
          </w:p>
        </w:tc>
        <w:tc>
          <w:tcPr>
            <w:tcW w:w="1134" w:type="dxa"/>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jc w:val="right"/>
              <w:rPr>
                <w:sz w:val="24"/>
                <w:szCs w:val="24"/>
              </w:rPr>
            </w:pPr>
            <w:r w:rsidRPr="007D1ECE">
              <w:rPr>
                <w:sz w:val="24"/>
                <w:szCs w:val="24"/>
              </w:rPr>
              <w:t>0,0</w:t>
            </w:r>
          </w:p>
        </w:tc>
        <w:tc>
          <w:tcPr>
            <w:tcW w:w="1276" w:type="dxa"/>
            <w:tcMar>
              <w:top w:w="0" w:type="dxa"/>
              <w:left w:w="0" w:type="dxa"/>
              <w:bottom w:w="0" w:type="dxa"/>
              <w:right w:w="0" w:type="dxa"/>
            </w:tcMar>
          </w:tcPr>
          <w:p w:rsidR="007D1ECE" w:rsidRPr="007D1ECE" w:rsidRDefault="007D1ECE" w:rsidP="007D1ECE">
            <w:pPr>
              <w:jc w:val="right"/>
              <w:rPr>
                <w:sz w:val="24"/>
                <w:szCs w:val="24"/>
              </w:rPr>
            </w:pPr>
            <w:r w:rsidRPr="007D1ECE">
              <w:rPr>
                <w:sz w:val="24"/>
                <w:szCs w:val="24"/>
              </w:rPr>
              <w:t>0,0</w:t>
            </w:r>
          </w:p>
        </w:tc>
      </w:tr>
      <w:tr w:rsidR="007D1ECE" w:rsidRPr="007D1ECE" w:rsidTr="008406BB">
        <w:trPr>
          <w:trHeight w:val="698"/>
          <w:jc w:val="right"/>
        </w:trPr>
        <w:tc>
          <w:tcPr>
            <w:tcW w:w="1555" w:type="dxa"/>
            <w:vMerge w:val="restart"/>
          </w:tcPr>
          <w:p w:rsidR="007D1ECE" w:rsidRPr="007D1ECE" w:rsidRDefault="007D1ECE" w:rsidP="007D1ECE">
            <w:pPr>
              <w:rPr>
                <w:sz w:val="24"/>
                <w:szCs w:val="24"/>
              </w:rPr>
            </w:pPr>
            <w:r w:rsidRPr="007D1ECE">
              <w:rPr>
                <w:sz w:val="24"/>
                <w:szCs w:val="24"/>
              </w:rPr>
              <w:t>3.1.2</w:t>
            </w:r>
          </w:p>
        </w:tc>
        <w:tc>
          <w:tcPr>
            <w:tcW w:w="2693" w:type="dxa"/>
            <w:vMerge w:val="restart"/>
          </w:tcPr>
          <w:p w:rsidR="007D1ECE" w:rsidRPr="007D1ECE" w:rsidRDefault="007D1ECE" w:rsidP="007D1ECE">
            <w:pPr>
              <w:rPr>
                <w:sz w:val="24"/>
                <w:szCs w:val="24"/>
              </w:rPr>
            </w:pPr>
            <w:r w:rsidRPr="007D1ECE">
              <w:rPr>
                <w:sz w:val="24"/>
                <w:szCs w:val="24"/>
              </w:rPr>
              <w:t>Автоцистерна</w:t>
            </w:r>
          </w:p>
        </w:tc>
        <w:tc>
          <w:tcPr>
            <w:tcW w:w="2693" w:type="dxa"/>
            <w:vMerge w:val="restart"/>
          </w:tcPr>
          <w:p w:rsidR="007D1ECE" w:rsidRPr="007D1ECE" w:rsidRDefault="007D1ECE" w:rsidP="007D1ECE">
            <w:pPr>
              <w:rPr>
                <w:sz w:val="24"/>
                <w:szCs w:val="24"/>
              </w:rPr>
            </w:pPr>
            <w:r w:rsidRPr="007D1ECE">
              <w:rPr>
                <w:sz w:val="24"/>
                <w:szCs w:val="24"/>
              </w:rPr>
              <w:t xml:space="preserve">Управление градостроительства, развития ЖКК и энергетики; </w:t>
            </w:r>
          </w:p>
          <w:p w:rsidR="007D1ECE" w:rsidRPr="007D1ECE" w:rsidRDefault="007D1ECE" w:rsidP="007D1ECE">
            <w:pPr>
              <w:rPr>
                <w:sz w:val="24"/>
                <w:szCs w:val="24"/>
              </w:rPr>
            </w:pPr>
            <w:r w:rsidRPr="007D1ECE">
              <w:rPr>
                <w:sz w:val="24"/>
                <w:szCs w:val="24"/>
              </w:rPr>
              <w:t>МКУ «УМТО»</w:t>
            </w:r>
          </w:p>
        </w:tc>
        <w:tc>
          <w:tcPr>
            <w:tcW w:w="1418" w:type="dxa"/>
            <w:gridSpan w:val="2"/>
          </w:tcPr>
          <w:p w:rsidR="007D1ECE" w:rsidRPr="007D1ECE" w:rsidRDefault="007D1ECE" w:rsidP="007D1ECE">
            <w:pPr>
              <w:rPr>
                <w:sz w:val="24"/>
                <w:szCs w:val="24"/>
              </w:rPr>
            </w:pPr>
            <w:r w:rsidRPr="007D1ECE">
              <w:rPr>
                <w:sz w:val="24"/>
                <w:szCs w:val="24"/>
              </w:rPr>
              <w:t>всего</w:t>
            </w:r>
          </w:p>
        </w:tc>
        <w:tc>
          <w:tcPr>
            <w:tcW w:w="1416" w:type="dxa"/>
            <w:noWrap/>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11 863,0</w:t>
            </w:r>
          </w:p>
        </w:tc>
        <w:tc>
          <w:tcPr>
            <w:tcW w:w="1135" w:type="dxa"/>
            <w:gridSpan w:val="2"/>
            <w:noWrap/>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11 863,0</w:t>
            </w:r>
          </w:p>
        </w:tc>
        <w:tc>
          <w:tcPr>
            <w:tcW w:w="1134" w:type="dxa"/>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jc w:val="right"/>
              <w:rPr>
                <w:sz w:val="24"/>
                <w:szCs w:val="24"/>
              </w:rPr>
            </w:pPr>
            <w:r w:rsidRPr="007D1ECE">
              <w:rPr>
                <w:sz w:val="24"/>
                <w:szCs w:val="24"/>
              </w:rPr>
              <w:t>0,0</w:t>
            </w:r>
          </w:p>
        </w:tc>
        <w:tc>
          <w:tcPr>
            <w:tcW w:w="1276" w:type="dxa"/>
            <w:tcMar>
              <w:top w:w="0" w:type="dxa"/>
              <w:left w:w="0" w:type="dxa"/>
              <w:bottom w:w="0" w:type="dxa"/>
              <w:right w:w="0" w:type="dxa"/>
            </w:tcMar>
          </w:tcPr>
          <w:p w:rsidR="007D1ECE" w:rsidRPr="007D1ECE" w:rsidRDefault="007D1ECE" w:rsidP="007D1ECE">
            <w:pPr>
              <w:jc w:val="right"/>
              <w:rPr>
                <w:sz w:val="24"/>
                <w:szCs w:val="24"/>
              </w:rPr>
            </w:pPr>
            <w:r w:rsidRPr="007D1ECE">
              <w:rPr>
                <w:sz w:val="24"/>
                <w:szCs w:val="24"/>
              </w:rPr>
              <w:t>0,0</w:t>
            </w:r>
          </w:p>
        </w:tc>
      </w:tr>
      <w:tr w:rsidR="007D1ECE" w:rsidRPr="007D1ECE" w:rsidTr="008406BB">
        <w:trPr>
          <w:trHeight w:val="698"/>
          <w:jc w:val="right"/>
        </w:trPr>
        <w:tc>
          <w:tcPr>
            <w:tcW w:w="1555" w:type="dxa"/>
            <w:vMerge/>
          </w:tcPr>
          <w:p w:rsidR="007D1ECE" w:rsidRPr="007D1ECE" w:rsidRDefault="007D1ECE" w:rsidP="007D1ECE">
            <w:pPr>
              <w:rPr>
                <w:sz w:val="24"/>
                <w:szCs w:val="24"/>
              </w:rPr>
            </w:pPr>
          </w:p>
        </w:tc>
        <w:tc>
          <w:tcPr>
            <w:tcW w:w="2693" w:type="dxa"/>
            <w:vMerge/>
          </w:tcPr>
          <w:p w:rsidR="007D1ECE" w:rsidRPr="007D1ECE" w:rsidRDefault="007D1ECE" w:rsidP="007D1ECE">
            <w:pPr>
              <w:rPr>
                <w:sz w:val="24"/>
                <w:szCs w:val="24"/>
              </w:rPr>
            </w:pPr>
          </w:p>
        </w:tc>
        <w:tc>
          <w:tcPr>
            <w:tcW w:w="2693" w:type="dxa"/>
            <w:vMerge/>
          </w:tcPr>
          <w:p w:rsidR="007D1ECE" w:rsidRPr="007D1ECE" w:rsidRDefault="007D1ECE" w:rsidP="007D1ECE">
            <w:pPr>
              <w:rPr>
                <w:sz w:val="24"/>
                <w:szCs w:val="24"/>
              </w:rPr>
            </w:pPr>
          </w:p>
        </w:tc>
        <w:tc>
          <w:tcPr>
            <w:tcW w:w="1418" w:type="dxa"/>
            <w:gridSpan w:val="2"/>
          </w:tcPr>
          <w:p w:rsidR="007D1ECE" w:rsidRPr="007D1ECE" w:rsidRDefault="007D1ECE" w:rsidP="007D1ECE">
            <w:pPr>
              <w:rPr>
                <w:sz w:val="24"/>
                <w:szCs w:val="24"/>
              </w:rPr>
            </w:pPr>
            <w:r w:rsidRPr="007D1ECE">
              <w:rPr>
                <w:sz w:val="24"/>
                <w:szCs w:val="24"/>
              </w:rPr>
              <w:t>местный бюджет</w:t>
            </w:r>
          </w:p>
        </w:tc>
        <w:tc>
          <w:tcPr>
            <w:tcW w:w="1416" w:type="dxa"/>
            <w:noWrap/>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11 863,0</w:t>
            </w:r>
          </w:p>
        </w:tc>
        <w:tc>
          <w:tcPr>
            <w:tcW w:w="1135" w:type="dxa"/>
            <w:gridSpan w:val="2"/>
            <w:noWrap/>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11 863,0</w:t>
            </w:r>
          </w:p>
        </w:tc>
        <w:tc>
          <w:tcPr>
            <w:tcW w:w="1134" w:type="dxa"/>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jc w:val="right"/>
              <w:rPr>
                <w:sz w:val="24"/>
                <w:szCs w:val="24"/>
              </w:rPr>
            </w:pPr>
            <w:r w:rsidRPr="007D1ECE">
              <w:rPr>
                <w:sz w:val="24"/>
                <w:szCs w:val="24"/>
              </w:rPr>
              <w:t>0,0</w:t>
            </w:r>
          </w:p>
        </w:tc>
        <w:tc>
          <w:tcPr>
            <w:tcW w:w="1276" w:type="dxa"/>
            <w:tcMar>
              <w:top w:w="0" w:type="dxa"/>
              <w:left w:w="0" w:type="dxa"/>
              <w:bottom w:w="0" w:type="dxa"/>
              <w:right w:w="0" w:type="dxa"/>
            </w:tcMar>
          </w:tcPr>
          <w:p w:rsidR="007D1ECE" w:rsidRPr="007D1ECE" w:rsidRDefault="007D1ECE" w:rsidP="007D1ECE">
            <w:pPr>
              <w:jc w:val="right"/>
              <w:rPr>
                <w:sz w:val="24"/>
                <w:szCs w:val="24"/>
              </w:rPr>
            </w:pPr>
            <w:r w:rsidRPr="007D1ECE">
              <w:rPr>
                <w:sz w:val="24"/>
                <w:szCs w:val="24"/>
              </w:rPr>
              <w:t>0,0</w:t>
            </w:r>
          </w:p>
        </w:tc>
      </w:tr>
      <w:tr w:rsidR="007D1ECE" w:rsidRPr="007D1ECE" w:rsidTr="008406BB">
        <w:trPr>
          <w:trHeight w:val="557"/>
          <w:jc w:val="right"/>
        </w:trPr>
        <w:tc>
          <w:tcPr>
            <w:tcW w:w="1555" w:type="dxa"/>
            <w:vMerge w:val="restart"/>
          </w:tcPr>
          <w:p w:rsidR="007D1ECE" w:rsidRPr="007D1ECE" w:rsidRDefault="007D1ECE" w:rsidP="007D1ECE">
            <w:pPr>
              <w:rPr>
                <w:sz w:val="24"/>
                <w:szCs w:val="24"/>
              </w:rPr>
            </w:pPr>
            <w:r w:rsidRPr="007D1ECE">
              <w:rPr>
                <w:sz w:val="24"/>
                <w:szCs w:val="24"/>
              </w:rPr>
              <w:t>3.1.3</w:t>
            </w:r>
          </w:p>
        </w:tc>
        <w:tc>
          <w:tcPr>
            <w:tcW w:w="2693" w:type="dxa"/>
            <w:vMerge w:val="restart"/>
          </w:tcPr>
          <w:p w:rsidR="007D1ECE" w:rsidRPr="007D1ECE" w:rsidRDefault="007D1ECE" w:rsidP="007D1ECE">
            <w:pPr>
              <w:rPr>
                <w:sz w:val="24"/>
                <w:szCs w:val="24"/>
              </w:rPr>
            </w:pPr>
            <w:r w:rsidRPr="007D1ECE">
              <w:rPr>
                <w:sz w:val="24"/>
                <w:szCs w:val="24"/>
              </w:rPr>
              <w:t>Автомобиль (грузопассажирский)</w:t>
            </w:r>
          </w:p>
        </w:tc>
        <w:tc>
          <w:tcPr>
            <w:tcW w:w="2693" w:type="dxa"/>
            <w:vMerge w:val="restart"/>
          </w:tcPr>
          <w:p w:rsidR="007D1ECE" w:rsidRPr="007D1ECE" w:rsidRDefault="007D1ECE" w:rsidP="007D1ECE">
            <w:pPr>
              <w:rPr>
                <w:sz w:val="24"/>
                <w:szCs w:val="24"/>
              </w:rPr>
            </w:pPr>
            <w:r w:rsidRPr="007D1ECE">
              <w:rPr>
                <w:sz w:val="24"/>
                <w:szCs w:val="24"/>
              </w:rPr>
              <w:t xml:space="preserve">ОТиС; </w:t>
            </w:r>
          </w:p>
          <w:p w:rsidR="007D1ECE" w:rsidRPr="007D1ECE" w:rsidRDefault="007D1ECE" w:rsidP="007D1ECE">
            <w:pPr>
              <w:rPr>
                <w:sz w:val="24"/>
                <w:szCs w:val="24"/>
              </w:rPr>
            </w:pPr>
            <w:r w:rsidRPr="007D1ECE">
              <w:rPr>
                <w:sz w:val="24"/>
                <w:szCs w:val="24"/>
              </w:rPr>
              <w:t>МКУ «УМТО»</w:t>
            </w:r>
          </w:p>
        </w:tc>
        <w:tc>
          <w:tcPr>
            <w:tcW w:w="1418" w:type="dxa"/>
            <w:gridSpan w:val="2"/>
          </w:tcPr>
          <w:p w:rsidR="007D1ECE" w:rsidRPr="007D1ECE" w:rsidRDefault="007D1ECE" w:rsidP="007D1ECE">
            <w:pPr>
              <w:rPr>
                <w:sz w:val="24"/>
                <w:szCs w:val="24"/>
              </w:rPr>
            </w:pPr>
            <w:r w:rsidRPr="007D1ECE">
              <w:rPr>
                <w:sz w:val="24"/>
                <w:szCs w:val="24"/>
              </w:rPr>
              <w:t>всего</w:t>
            </w:r>
          </w:p>
        </w:tc>
        <w:tc>
          <w:tcPr>
            <w:tcW w:w="1416" w:type="dxa"/>
            <w:noWrap/>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5 916,1</w:t>
            </w:r>
          </w:p>
        </w:tc>
        <w:tc>
          <w:tcPr>
            <w:tcW w:w="1135" w:type="dxa"/>
            <w:gridSpan w:val="2"/>
            <w:noWrap/>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5 916,1</w:t>
            </w:r>
          </w:p>
        </w:tc>
        <w:tc>
          <w:tcPr>
            <w:tcW w:w="1134" w:type="dxa"/>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jc w:val="right"/>
              <w:rPr>
                <w:sz w:val="24"/>
                <w:szCs w:val="24"/>
              </w:rPr>
            </w:pPr>
            <w:r w:rsidRPr="007D1ECE">
              <w:rPr>
                <w:sz w:val="24"/>
                <w:szCs w:val="24"/>
              </w:rPr>
              <w:t>0,0</w:t>
            </w:r>
          </w:p>
        </w:tc>
        <w:tc>
          <w:tcPr>
            <w:tcW w:w="1276" w:type="dxa"/>
            <w:tcMar>
              <w:top w:w="0" w:type="dxa"/>
              <w:left w:w="0" w:type="dxa"/>
              <w:bottom w:w="0" w:type="dxa"/>
              <w:right w:w="0" w:type="dxa"/>
            </w:tcMar>
          </w:tcPr>
          <w:p w:rsidR="007D1ECE" w:rsidRPr="007D1ECE" w:rsidRDefault="007D1ECE" w:rsidP="007D1ECE">
            <w:pPr>
              <w:jc w:val="right"/>
              <w:rPr>
                <w:sz w:val="24"/>
                <w:szCs w:val="24"/>
              </w:rPr>
            </w:pPr>
            <w:r w:rsidRPr="007D1ECE">
              <w:rPr>
                <w:sz w:val="24"/>
                <w:szCs w:val="24"/>
              </w:rPr>
              <w:t>0,0</w:t>
            </w:r>
          </w:p>
        </w:tc>
      </w:tr>
      <w:tr w:rsidR="007D1ECE" w:rsidRPr="007D1ECE" w:rsidTr="008406BB">
        <w:trPr>
          <w:trHeight w:val="698"/>
          <w:jc w:val="right"/>
        </w:trPr>
        <w:tc>
          <w:tcPr>
            <w:tcW w:w="1555" w:type="dxa"/>
            <w:vMerge/>
          </w:tcPr>
          <w:p w:rsidR="007D1ECE" w:rsidRPr="007D1ECE" w:rsidRDefault="007D1ECE" w:rsidP="007D1ECE">
            <w:pPr>
              <w:rPr>
                <w:sz w:val="24"/>
                <w:szCs w:val="24"/>
              </w:rPr>
            </w:pPr>
          </w:p>
        </w:tc>
        <w:tc>
          <w:tcPr>
            <w:tcW w:w="2693" w:type="dxa"/>
            <w:vMerge/>
          </w:tcPr>
          <w:p w:rsidR="007D1ECE" w:rsidRPr="007D1ECE" w:rsidRDefault="007D1ECE" w:rsidP="007D1ECE">
            <w:pPr>
              <w:rPr>
                <w:sz w:val="24"/>
                <w:szCs w:val="24"/>
              </w:rPr>
            </w:pPr>
          </w:p>
        </w:tc>
        <w:tc>
          <w:tcPr>
            <w:tcW w:w="2693" w:type="dxa"/>
            <w:vMerge/>
          </w:tcPr>
          <w:p w:rsidR="007D1ECE" w:rsidRPr="007D1ECE" w:rsidRDefault="007D1ECE" w:rsidP="007D1ECE">
            <w:pPr>
              <w:rPr>
                <w:sz w:val="24"/>
                <w:szCs w:val="24"/>
              </w:rPr>
            </w:pPr>
          </w:p>
        </w:tc>
        <w:tc>
          <w:tcPr>
            <w:tcW w:w="1418" w:type="dxa"/>
            <w:gridSpan w:val="2"/>
          </w:tcPr>
          <w:p w:rsidR="007D1ECE" w:rsidRPr="007D1ECE" w:rsidRDefault="007D1ECE" w:rsidP="007D1ECE">
            <w:pPr>
              <w:rPr>
                <w:sz w:val="24"/>
                <w:szCs w:val="24"/>
              </w:rPr>
            </w:pPr>
            <w:r w:rsidRPr="007D1ECE">
              <w:rPr>
                <w:sz w:val="24"/>
                <w:szCs w:val="24"/>
              </w:rPr>
              <w:t>местный бюджет</w:t>
            </w:r>
          </w:p>
        </w:tc>
        <w:tc>
          <w:tcPr>
            <w:tcW w:w="1416" w:type="dxa"/>
            <w:noWrap/>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5 916,1</w:t>
            </w:r>
          </w:p>
        </w:tc>
        <w:tc>
          <w:tcPr>
            <w:tcW w:w="1135" w:type="dxa"/>
            <w:gridSpan w:val="2"/>
            <w:noWrap/>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5 916,1</w:t>
            </w:r>
          </w:p>
        </w:tc>
        <w:tc>
          <w:tcPr>
            <w:tcW w:w="1134" w:type="dxa"/>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jc w:val="right"/>
              <w:rPr>
                <w:sz w:val="24"/>
                <w:szCs w:val="24"/>
              </w:rPr>
            </w:pPr>
            <w:r w:rsidRPr="007D1ECE">
              <w:rPr>
                <w:sz w:val="24"/>
                <w:szCs w:val="24"/>
              </w:rPr>
              <w:t>0,0</w:t>
            </w:r>
          </w:p>
        </w:tc>
        <w:tc>
          <w:tcPr>
            <w:tcW w:w="1276" w:type="dxa"/>
            <w:tcMar>
              <w:top w:w="0" w:type="dxa"/>
              <w:left w:w="0" w:type="dxa"/>
              <w:bottom w:w="0" w:type="dxa"/>
              <w:right w:w="0" w:type="dxa"/>
            </w:tcMar>
          </w:tcPr>
          <w:p w:rsidR="007D1ECE" w:rsidRPr="007D1ECE" w:rsidRDefault="007D1ECE" w:rsidP="007D1ECE">
            <w:pPr>
              <w:jc w:val="right"/>
              <w:rPr>
                <w:sz w:val="24"/>
                <w:szCs w:val="24"/>
              </w:rPr>
            </w:pPr>
            <w:r w:rsidRPr="007D1ECE">
              <w:rPr>
                <w:sz w:val="24"/>
                <w:szCs w:val="24"/>
              </w:rPr>
              <w:t>0,0</w:t>
            </w:r>
          </w:p>
        </w:tc>
      </w:tr>
      <w:tr w:rsidR="007D1ECE" w:rsidRPr="007D1ECE" w:rsidTr="008406BB">
        <w:trPr>
          <w:trHeight w:val="551"/>
          <w:jc w:val="right"/>
        </w:trPr>
        <w:tc>
          <w:tcPr>
            <w:tcW w:w="6947" w:type="dxa"/>
            <w:gridSpan w:val="4"/>
            <w:vMerge w:val="restart"/>
            <w:hideMark/>
          </w:tcPr>
          <w:p w:rsidR="007D1ECE" w:rsidRPr="007D1ECE" w:rsidRDefault="007D1ECE" w:rsidP="007D1ECE">
            <w:pPr>
              <w:rPr>
                <w:sz w:val="24"/>
                <w:szCs w:val="24"/>
              </w:rPr>
            </w:pPr>
            <w:r w:rsidRPr="007D1ECE">
              <w:rPr>
                <w:sz w:val="24"/>
                <w:szCs w:val="24"/>
              </w:rPr>
              <w:t>Итого по подпрограмме 3</w:t>
            </w:r>
          </w:p>
        </w:tc>
        <w:tc>
          <w:tcPr>
            <w:tcW w:w="1412" w:type="dxa"/>
            <w:hideMark/>
          </w:tcPr>
          <w:p w:rsidR="007D1ECE" w:rsidRPr="007D1ECE" w:rsidRDefault="007D1ECE" w:rsidP="007D1ECE">
            <w:pPr>
              <w:rPr>
                <w:sz w:val="24"/>
                <w:szCs w:val="24"/>
              </w:rPr>
            </w:pPr>
            <w:r w:rsidRPr="007D1ECE">
              <w:rPr>
                <w:sz w:val="24"/>
                <w:szCs w:val="24"/>
              </w:rPr>
              <w:t>всего</w:t>
            </w:r>
          </w:p>
        </w:tc>
        <w:tc>
          <w:tcPr>
            <w:tcW w:w="1422" w:type="dxa"/>
            <w:gridSpan w:val="2"/>
            <w:noWrap/>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22 929,3</w:t>
            </w:r>
          </w:p>
        </w:tc>
        <w:tc>
          <w:tcPr>
            <w:tcW w:w="1129" w:type="dxa"/>
            <w:noWrap/>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22 929,3</w:t>
            </w:r>
          </w:p>
        </w:tc>
        <w:tc>
          <w:tcPr>
            <w:tcW w:w="1134" w:type="dxa"/>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0,0</w:t>
            </w:r>
          </w:p>
        </w:tc>
        <w:tc>
          <w:tcPr>
            <w:tcW w:w="1134" w:type="dxa"/>
            <w:noWrap/>
            <w:tcMar>
              <w:top w:w="0" w:type="dxa"/>
              <w:left w:w="0" w:type="dxa"/>
              <w:bottom w:w="0" w:type="dxa"/>
              <w:right w:w="0" w:type="dxa"/>
            </w:tcMar>
            <w:hideMark/>
          </w:tcPr>
          <w:p w:rsidR="007D1ECE" w:rsidRPr="007D1ECE" w:rsidRDefault="007D1ECE" w:rsidP="007D1ECE">
            <w:pPr>
              <w:jc w:val="right"/>
              <w:rPr>
                <w:sz w:val="24"/>
                <w:szCs w:val="24"/>
              </w:rPr>
            </w:pPr>
            <w:r w:rsidRPr="007D1ECE">
              <w:rPr>
                <w:sz w:val="24"/>
                <w:szCs w:val="24"/>
              </w:rPr>
              <w:t>0,0</w:t>
            </w:r>
          </w:p>
        </w:tc>
        <w:tc>
          <w:tcPr>
            <w:tcW w:w="1276" w:type="dxa"/>
            <w:tcMar>
              <w:top w:w="0" w:type="dxa"/>
              <w:left w:w="0" w:type="dxa"/>
              <w:bottom w:w="0" w:type="dxa"/>
              <w:right w:w="0" w:type="dxa"/>
            </w:tcMar>
          </w:tcPr>
          <w:p w:rsidR="007D1ECE" w:rsidRPr="007D1ECE" w:rsidRDefault="007D1ECE" w:rsidP="007D1ECE">
            <w:pPr>
              <w:jc w:val="right"/>
              <w:rPr>
                <w:sz w:val="24"/>
                <w:szCs w:val="24"/>
              </w:rPr>
            </w:pPr>
            <w:r w:rsidRPr="007D1ECE">
              <w:rPr>
                <w:sz w:val="24"/>
                <w:szCs w:val="24"/>
              </w:rPr>
              <w:t>0,0</w:t>
            </w:r>
          </w:p>
        </w:tc>
      </w:tr>
      <w:tr w:rsidR="007D1ECE" w:rsidRPr="007D1ECE" w:rsidTr="008406BB">
        <w:trPr>
          <w:trHeight w:val="551"/>
          <w:jc w:val="right"/>
        </w:trPr>
        <w:tc>
          <w:tcPr>
            <w:tcW w:w="6947" w:type="dxa"/>
            <w:gridSpan w:val="4"/>
            <w:vMerge/>
            <w:hideMark/>
          </w:tcPr>
          <w:p w:rsidR="007D1ECE" w:rsidRPr="007D1ECE" w:rsidRDefault="007D1ECE" w:rsidP="007D1ECE">
            <w:pPr>
              <w:rPr>
                <w:sz w:val="24"/>
                <w:szCs w:val="24"/>
              </w:rPr>
            </w:pPr>
          </w:p>
        </w:tc>
        <w:tc>
          <w:tcPr>
            <w:tcW w:w="1412" w:type="dxa"/>
            <w:hideMark/>
          </w:tcPr>
          <w:p w:rsidR="007D1ECE" w:rsidRPr="007D1ECE" w:rsidRDefault="007D1ECE" w:rsidP="007D1ECE">
            <w:pPr>
              <w:rPr>
                <w:sz w:val="24"/>
                <w:szCs w:val="24"/>
              </w:rPr>
            </w:pPr>
            <w:r w:rsidRPr="007D1ECE">
              <w:rPr>
                <w:sz w:val="24"/>
                <w:szCs w:val="24"/>
              </w:rPr>
              <w:t>местный бюджет</w:t>
            </w:r>
          </w:p>
        </w:tc>
        <w:tc>
          <w:tcPr>
            <w:tcW w:w="1422" w:type="dxa"/>
            <w:gridSpan w:val="2"/>
            <w:noWrap/>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22 929,3</w:t>
            </w:r>
          </w:p>
        </w:tc>
        <w:tc>
          <w:tcPr>
            <w:tcW w:w="1129" w:type="dxa"/>
            <w:noWrap/>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22 929,3</w:t>
            </w:r>
          </w:p>
        </w:tc>
        <w:tc>
          <w:tcPr>
            <w:tcW w:w="1134" w:type="dxa"/>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38"/>
              <w:jc w:val="right"/>
              <w:rPr>
                <w:sz w:val="24"/>
                <w:szCs w:val="24"/>
              </w:rPr>
            </w:pPr>
            <w:r w:rsidRPr="007D1ECE">
              <w:rPr>
                <w:sz w:val="24"/>
                <w:szCs w:val="24"/>
              </w:rPr>
              <w:t>0,0</w:t>
            </w:r>
          </w:p>
        </w:tc>
        <w:tc>
          <w:tcPr>
            <w:tcW w:w="1134" w:type="dxa"/>
            <w:noWrap/>
            <w:tcMar>
              <w:top w:w="0" w:type="dxa"/>
              <w:left w:w="0" w:type="dxa"/>
              <w:bottom w:w="0" w:type="dxa"/>
              <w:right w:w="0" w:type="dxa"/>
            </w:tcMar>
            <w:hideMark/>
          </w:tcPr>
          <w:p w:rsidR="007D1ECE" w:rsidRPr="007D1ECE" w:rsidRDefault="007D1ECE" w:rsidP="007D1ECE">
            <w:pPr>
              <w:jc w:val="right"/>
              <w:rPr>
                <w:sz w:val="24"/>
                <w:szCs w:val="24"/>
              </w:rPr>
            </w:pPr>
            <w:r w:rsidRPr="007D1ECE">
              <w:rPr>
                <w:sz w:val="24"/>
                <w:szCs w:val="24"/>
              </w:rPr>
              <w:t>0,0</w:t>
            </w:r>
          </w:p>
        </w:tc>
        <w:tc>
          <w:tcPr>
            <w:tcW w:w="1276" w:type="dxa"/>
            <w:tcMar>
              <w:top w:w="0" w:type="dxa"/>
              <w:left w:w="0" w:type="dxa"/>
              <w:bottom w:w="0" w:type="dxa"/>
              <w:right w:w="0" w:type="dxa"/>
            </w:tcMar>
          </w:tcPr>
          <w:p w:rsidR="007D1ECE" w:rsidRPr="007D1ECE" w:rsidRDefault="007D1ECE" w:rsidP="007D1ECE">
            <w:pPr>
              <w:jc w:val="right"/>
              <w:rPr>
                <w:sz w:val="24"/>
                <w:szCs w:val="24"/>
              </w:rPr>
            </w:pPr>
            <w:r w:rsidRPr="007D1ECE">
              <w:rPr>
                <w:sz w:val="24"/>
                <w:szCs w:val="24"/>
              </w:rPr>
              <w:t>0,0</w:t>
            </w:r>
          </w:p>
        </w:tc>
      </w:tr>
      <w:tr w:rsidR="007D1ECE" w:rsidRPr="007D1ECE" w:rsidTr="008406BB">
        <w:trPr>
          <w:trHeight w:val="144"/>
          <w:jc w:val="right"/>
        </w:trPr>
        <w:tc>
          <w:tcPr>
            <w:tcW w:w="6947" w:type="dxa"/>
            <w:gridSpan w:val="4"/>
            <w:vMerge w:val="restart"/>
            <w:noWrap/>
          </w:tcPr>
          <w:p w:rsidR="007D1ECE" w:rsidRPr="007D1ECE" w:rsidRDefault="007D1ECE" w:rsidP="007D1ECE">
            <w:pPr>
              <w:rPr>
                <w:sz w:val="24"/>
                <w:szCs w:val="24"/>
              </w:rPr>
            </w:pPr>
            <w:r w:rsidRPr="007D1ECE">
              <w:rPr>
                <w:sz w:val="24"/>
                <w:szCs w:val="24"/>
              </w:rPr>
              <w:t>Всего по муниципальной программе</w:t>
            </w:r>
          </w:p>
          <w:p w:rsidR="007D1ECE" w:rsidRPr="007D1ECE" w:rsidRDefault="007D1ECE" w:rsidP="007D1ECE">
            <w:pPr>
              <w:rPr>
                <w:sz w:val="24"/>
                <w:szCs w:val="24"/>
              </w:rPr>
            </w:pPr>
          </w:p>
          <w:p w:rsidR="007D1ECE" w:rsidRPr="007D1ECE" w:rsidRDefault="007D1ECE" w:rsidP="007D1ECE">
            <w:pPr>
              <w:rPr>
                <w:sz w:val="24"/>
                <w:szCs w:val="24"/>
              </w:rPr>
            </w:pPr>
          </w:p>
          <w:p w:rsidR="007D1ECE" w:rsidRPr="007D1ECE" w:rsidRDefault="007D1ECE" w:rsidP="007D1ECE">
            <w:pPr>
              <w:rPr>
                <w:sz w:val="24"/>
                <w:szCs w:val="24"/>
              </w:rPr>
            </w:pPr>
          </w:p>
          <w:p w:rsidR="007D1ECE" w:rsidRPr="007D1ECE" w:rsidRDefault="007D1ECE" w:rsidP="007D1ECE">
            <w:pPr>
              <w:rPr>
                <w:sz w:val="24"/>
                <w:szCs w:val="24"/>
              </w:rPr>
            </w:pPr>
          </w:p>
          <w:p w:rsidR="007D1ECE" w:rsidRPr="007D1ECE" w:rsidRDefault="007D1ECE" w:rsidP="007D1ECE">
            <w:pPr>
              <w:rPr>
                <w:sz w:val="24"/>
                <w:szCs w:val="24"/>
              </w:rPr>
            </w:pPr>
          </w:p>
        </w:tc>
        <w:tc>
          <w:tcPr>
            <w:tcW w:w="1412" w:type="dxa"/>
            <w:hideMark/>
          </w:tcPr>
          <w:p w:rsidR="007D1ECE" w:rsidRPr="007D1ECE" w:rsidRDefault="007D1ECE" w:rsidP="007D1ECE">
            <w:pPr>
              <w:rPr>
                <w:sz w:val="24"/>
                <w:szCs w:val="24"/>
              </w:rPr>
            </w:pPr>
            <w:r w:rsidRPr="007D1ECE">
              <w:rPr>
                <w:sz w:val="24"/>
                <w:szCs w:val="24"/>
              </w:rPr>
              <w:lastRenderedPageBreak/>
              <w:t>всего</w:t>
            </w:r>
          </w:p>
        </w:tc>
        <w:tc>
          <w:tcPr>
            <w:tcW w:w="1422"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534 900,1</w:t>
            </w:r>
          </w:p>
        </w:tc>
        <w:tc>
          <w:tcPr>
            <w:tcW w:w="1129"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81 854,0</w:t>
            </w:r>
          </w:p>
        </w:tc>
        <w:tc>
          <w:tcPr>
            <w:tcW w:w="1134" w:type="dxa"/>
            <w:tcBorders>
              <w:top w:val="single" w:sz="4" w:space="0" w:color="auto"/>
              <w:left w:val="nil"/>
              <w:bottom w:val="single" w:sz="4" w:space="0" w:color="auto"/>
              <w:right w:val="single" w:sz="4" w:space="0" w:color="auto"/>
            </w:tcBorders>
            <w:shd w:val="clear" w:color="auto" w:fill="auto"/>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64 600,7</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68 873,4</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73 509,5</w:t>
            </w:r>
          </w:p>
        </w:tc>
        <w:tc>
          <w:tcPr>
            <w:tcW w:w="1276" w:type="dxa"/>
            <w:shd w:val="clear" w:color="auto" w:fill="auto"/>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246062,5</w:t>
            </w:r>
          </w:p>
        </w:tc>
      </w:tr>
      <w:tr w:rsidR="007D1ECE" w:rsidRPr="007D1ECE" w:rsidTr="008406BB">
        <w:trPr>
          <w:trHeight w:val="720"/>
          <w:jc w:val="right"/>
        </w:trPr>
        <w:tc>
          <w:tcPr>
            <w:tcW w:w="6947" w:type="dxa"/>
            <w:gridSpan w:val="4"/>
            <w:vMerge/>
            <w:hideMark/>
          </w:tcPr>
          <w:p w:rsidR="007D1ECE" w:rsidRPr="007D1ECE" w:rsidRDefault="007D1ECE" w:rsidP="007D1ECE">
            <w:pPr>
              <w:rPr>
                <w:sz w:val="24"/>
                <w:szCs w:val="24"/>
              </w:rPr>
            </w:pPr>
          </w:p>
        </w:tc>
        <w:tc>
          <w:tcPr>
            <w:tcW w:w="1412" w:type="dxa"/>
            <w:hideMark/>
          </w:tcPr>
          <w:p w:rsidR="007D1ECE" w:rsidRPr="007D1ECE" w:rsidRDefault="007D1ECE" w:rsidP="007D1ECE">
            <w:pPr>
              <w:rPr>
                <w:sz w:val="24"/>
                <w:szCs w:val="24"/>
              </w:rPr>
            </w:pPr>
            <w:r w:rsidRPr="007D1ECE">
              <w:rPr>
                <w:sz w:val="24"/>
                <w:szCs w:val="24"/>
              </w:rPr>
              <w:t>местный бюджет</w:t>
            </w:r>
          </w:p>
        </w:tc>
        <w:tc>
          <w:tcPr>
            <w:tcW w:w="1422"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406 159,7</w:t>
            </w:r>
          </w:p>
        </w:tc>
        <w:tc>
          <w:tcPr>
            <w:tcW w:w="1129"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52 078,5</w:t>
            </w:r>
          </w:p>
        </w:tc>
        <w:tc>
          <w:tcPr>
            <w:tcW w:w="1134" w:type="dxa"/>
            <w:tcBorders>
              <w:top w:val="single" w:sz="4" w:space="0" w:color="auto"/>
              <w:left w:val="nil"/>
              <w:bottom w:val="single" w:sz="4" w:space="0" w:color="auto"/>
              <w:right w:val="single" w:sz="4" w:space="0" w:color="auto"/>
            </w:tcBorders>
            <w:shd w:val="clear" w:color="auto" w:fill="auto"/>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32 409,7</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35 911,1</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39 697,9</w:t>
            </w:r>
          </w:p>
        </w:tc>
        <w:tc>
          <w:tcPr>
            <w:tcW w:w="1276" w:type="dxa"/>
            <w:shd w:val="clear" w:color="auto" w:fill="auto"/>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246062,5</w:t>
            </w:r>
          </w:p>
        </w:tc>
      </w:tr>
      <w:tr w:rsidR="007D1ECE" w:rsidRPr="007D1ECE" w:rsidTr="008406BB">
        <w:trPr>
          <w:trHeight w:val="720"/>
          <w:jc w:val="right"/>
        </w:trPr>
        <w:tc>
          <w:tcPr>
            <w:tcW w:w="6947" w:type="dxa"/>
            <w:gridSpan w:val="4"/>
            <w:vMerge/>
          </w:tcPr>
          <w:p w:rsidR="007D1ECE" w:rsidRPr="007D1ECE" w:rsidRDefault="007D1ECE" w:rsidP="007D1ECE">
            <w:pPr>
              <w:rPr>
                <w:sz w:val="24"/>
                <w:szCs w:val="24"/>
              </w:rPr>
            </w:pPr>
          </w:p>
        </w:tc>
        <w:tc>
          <w:tcPr>
            <w:tcW w:w="1412" w:type="dxa"/>
          </w:tcPr>
          <w:p w:rsidR="007D1ECE" w:rsidRPr="007D1ECE" w:rsidRDefault="007D1ECE" w:rsidP="007D1ECE">
            <w:pPr>
              <w:rPr>
                <w:sz w:val="24"/>
                <w:szCs w:val="24"/>
              </w:rPr>
            </w:pPr>
            <w:r w:rsidRPr="007D1ECE">
              <w:rPr>
                <w:sz w:val="24"/>
                <w:szCs w:val="24"/>
              </w:rPr>
              <w:t>муниципальный дорожный фонд (местный бюджет)</w:t>
            </w:r>
          </w:p>
        </w:tc>
        <w:tc>
          <w:tcPr>
            <w:tcW w:w="1422"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128 740,4</w:t>
            </w:r>
          </w:p>
        </w:tc>
        <w:tc>
          <w:tcPr>
            <w:tcW w:w="1129"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29 775,5</w:t>
            </w:r>
          </w:p>
        </w:tc>
        <w:tc>
          <w:tcPr>
            <w:tcW w:w="1134" w:type="dxa"/>
            <w:tcBorders>
              <w:top w:val="single" w:sz="4" w:space="0" w:color="auto"/>
              <w:left w:val="nil"/>
              <w:bottom w:val="single" w:sz="4" w:space="0" w:color="auto"/>
              <w:right w:val="single" w:sz="4" w:space="0" w:color="auto"/>
            </w:tcBorders>
            <w:shd w:val="clear" w:color="auto" w:fill="auto"/>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32 191,0</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32 962,3</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33 811,6</w:t>
            </w:r>
          </w:p>
        </w:tc>
        <w:tc>
          <w:tcPr>
            <w:tcW w:w="1276" w:type="dxa"/>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r>
      <w:tr w:rsidR="007D1ECE" w:rsidRPr="007D1ECE" w:rsidTr="008406BB">
        <w:trPr>
          <w:trHeight w:val="144"/>
          <w:jc w:val="right"/>
        </w:trPr>
        <w:tc>
          <w:tcPr>
            <w:tcW w:w="6947" w:type="dxa"/>
            <w:gridSpan w:val="4"/>
            <w:vMerge/>
            <w:hideMark/>
          </w:tcPr>
          <w:p w:rsidR="007D1ECE" w:rsidRPr="007D1ECE" w:rsidRDefault="007D1ECE" w:rsidP="007D1ECE">
            <w:pPr>
              <w:rPr>
                <w:sz w:val="24"/>
                <w:szCs w:val="24"/>
              </w:rPr>
            </w:pPr>
          </w:p>
        </w:tc>
        <w:tc>
          <w:tcPr>
            <w:tcW w:w="1412" w:type="dxa"/>
            <w:hideMark/>
          </w:tcPr>
          <w:p w:rsidR="007D1ECE" w:rsidRPr="007D1ECE" w:rsidRDefault="007D1ECE" w:rsidP="007D1ECE">
            <w:pPr>
              <w:rPr>
                <w:sz w:val="24"/>
                <w:szCs w:val="24"/>
              </w:rPr>
            </w:pPr>
            <w:r w:rsidRPr="007D1ECE">
              <w:rPr>
                <w:sz w:val="24"/>
                <w:szCs w:val="24"/>
              </w:rPr>
              <w:t>бюджет автономного округа</w:t>
            </w:r>
          </w:p>
        </w:tc>
        <w:tc>
          <w:tcPr>
            <w:tcW w:w="1422" w:type="dxa"/>
            <w:gridSpan w:val="2"/>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29"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276" w:type="dxa"/>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r>
      <w:tr w:rsidR="007D1ECE" w:rsidRPr="007D1ECE" w:rsidTr="008406BB">
        <w:trPr>
          <w:trHeight w:val="144"/>
          <w:jc w:val="right"/>
        </w:trPr>
        <w:tc>
          <w:tcPr>
            <w:tcW w:w="6947" w:type="dxa"/>
            <w:gridSpan w:val="4"/>
          </w:tcPr>
          <w:p w:rsidR="007D1ECE" w:rsidRPr="007D1ECE" w:rsidRDefault="007D1ECE" w:rsidP="007D1ECE">
            <w:pPr>
              <w:jc w:val="both"/>
              <w:rPr>
                <w:sz w:val="24"/>
                <w:szCs w:val="24"/>
              </w:rPr>
            </w:pPr>
            <w:r w:rsidRPr="007D1ECE">
              <w:rPr>
                <w:sz w:val="24"/>
                <w:szCs w:val="24"/>
              </w:rPr>
              <w:t>В том числе:</w:t>
            </w:r>
          </w:p>
        </w:tc>
        <w:tc>
          <w:tcPr>
            <w:tcW w:w="1412" w:type="dxa"/>
          </w:tcPr>
          <w:p w:rsidR="007D1ECE" w:rsidRPr="007D1ECE" w:rsidRDefault="007D1ECE" w:rsidP="007D1ECE">
            <w:pPr>
              <w:rPr>
                <w:sz w:val="24"/>
                <w:szCs w:val="24"/>
              </w:rPr>
            </w:pPr>
          </w:p>
        </w:tc>
        <w:tc>
          <w:tcPr>
            <w:tcW w:w="1422" w:type="dxa"/>
            <w:gridSpan w:val="2"/>
            <w:noWrap/>
            <w:tcMar>
              <w:top w:w="0" w:type="dxa"/>
              <w:left w:w="0" w:type="dxa"/>
              <w:bottom w:w="0" w:type="dxa"/>
              <w:right w:w="0" w:type="dxa"/>
            </w:tcMar>
          </w:tcPr>
          <w:p w:rsidR="007D1ECE" w:rsidRPr="007D1ECE" w:rsidRDefault="007D1ECE" w:rsidP="007D1ECE">
            <w:pPr>
              <w:jc w:val="center"/>
              <w:rPr>
                <w:sz w:val="24"/>
                <w:szCs w:val="24"/>
              </w:rPr>
            </w:pPr>
          </w:p>
        </w:tc>
        <w:tc>
          <w:tcPr>
            <w:tcW w:w="1129" w:type="dxa"/>
            <w:noWrap/>
            <w:tcMar>
              <w:top w:w="0" w:type="dxa"/>
              <w:left w:w="0" w:type="dxa"/>
              <w:bottom w:w="0" w:type="dxa"/>
              <w:right w:w="0" w:type="dxa"/>
            </w:tcMar>
          </w:tcPr>
          <w:p w:rsidR="007D1ECE" w:rsidRPr="007D1ECE" w:rsidRDefault="007D1ECE" w:rsidP="007D1ECE">
            <w:pPr>
              <w:jc w:val="center"/>
              <w:rPr>
                <w:sz w:val="24"/>
                <w:szCs w:val="24"/>
              </w:rPr>
            </w:pPr>
          </w:p>
        </w:tc>
        <w:tc>
          <w:tcPr>
            <w:tcW w:w="1134" w:type="dxa"/>
            <w:tcMar>
              <w:top w:w="0" w:type="dxa"/>
              <w:left w:w="0" w:type="dxa"/>
              <w:bottom w:w="0" w:type="dxa"/>
              <w:right w:w="0" w:type="dxa"/>
            </w:tcMar>
          </w:tcPr>
          <w:p w:rsidR="007D1ECE" w:rsidRPr="007D1ECE" w:rsidRDefault="007D1ECE" w:rsidP="007D1ECE">
            <w:pPr>
              <w:jc w:val="center"/>
              <w:rPr>
                <w:sz w:val="24"/>
                <w:szCs w:val="24"/>
              </w:rPr>
            </w:pPr>
          </w:p>
        </w:tc>
        <w:tc>
          <w:tcPr>
            <w:tcW w:w="1134" w:type="dxa"/>
            <w:noWrap/>
            <w:tcMar>
              <w:top w:w="0" w:type="dxa"/>
              <w:left w:w="0" w:type="dxa"/>
              <w:bottom w:w="0" w:type="dxa"/>
              <w:right w:w="0" w:type="dxa"/>
            </w:tcMar>
          </w:tcPr>
          <w:p w:rsidR="007D1ECE" w:rsidRPr="007D1ECE" w:rsidRDefault="007D1ECE" w:rsidP="007D1ECE">
            <w:pPr>
              <w:jc w:val="center"/>
              <w:rPr>
                <w:sz w:val="24"/>
                <w:szCs w:val="24"/>
              </w:rPr>
            </w:pPr>
          </w:p>
        </w:tc>
        <w:tc>
          <w:tcPr>
            <w:tcW w:w="1134" w:type="dxa"/>
            <w:noWrap/>
            <w:tcMar>
              <w:top w:w="0" w:type="dxa"/>
              <w:left w:w="0" w:type="dxa"/>
              <w:bottom w:w="0" w:type="dxa"/>
              <w:right w:w="0" w:type="dxa"/>
            </w:tcMar>
          </w:tcPr>
          <w:p w:rsidR="007D1ECE" w:rsidRPr="007D1ECE" w:rsidRDefault="007D1ECE" w:rsidP="007D1ECE">
            <w:pPr>
              <w:jc w:val="center"/>
              <w:rPr>
                <w:sz w:val="24"/>
                <w:szCs w:val="24"/>
              </w:rPr>
            </w:pPr>
          </w:p>
        </w:tc>
        <w:tc>
          <w:tcPr>
            <w:tcW w:w="1276" w:type="dxa"/>
            <w:tcMar>
              <w:top w:w="0" w:type="dxa"/>
              <w:left w:w="0" w:type="dxa"/>
              <w:bottom w:w="0" w:type="dxa"/>
              <w:right w:w="0" w:type="dxa"/>
            </w:tcMar>
          </w:tcPr>
          <w:p w:rsidR="007D1ECE" w:rsidRPr="007D1ECE" w:rsidRDefault="007D1ECE" w:rsidP="007D1ECE">
            <w:pPr>
              <w:jc w:val="center"/>
              <w:rPr>
                <w:sz w:val="24"/>
                <w:szCs w:val="24"/>
              </w:rPr>
            </w:pPr>
          </w:p>
        </w:tc>
      </w:tr>
      <w:tr w:rsidR="007D1ECE" w:rsidRPr="007D1ECE" w:rsidTr="008406BB">
        <w:trPr>
          <w:trHeight w:val="144"/>
          <w:jc w:val="right"/>
        </w:trPr>
        <w:tc>
          <w:tcPr>
            <w:tcW w:w="6947" w:type="dxa"/>
            <w:gridSpan w:val="4"/>
            <w:vMerge w:val="restart"/>
          </w:tcPr>
          <w:p w:rsidR="007D1ECE" w:rsidRPr="007D1ECE" w:rsidRDefault="007D1ECE" w:rsidP="007D1ECE">
            <w:pPr>
              <w:jc w:val="both"/>
              <w:rPr>
                <w:sz w:val="24"/>
                <w:szCs w:val="24"/>
              </w:rPr>
            </w:pPr>
            <w:r w:rsidRPr="007D1ECE">
              <w:rPr>
                <w:sz w:val="24"/>
                <w:szCs w:val="24"/>
              </w:rPr>
              <w:t>Проектная часть</w:t>
            </w:r>
          </w:p>
          <w:p w:rsidR="007D1ECE" w:rsidRPr="007D1ECE" w:rsidRDefault="007D1ECE" w:rsidP="007D1ECE">
            <w:pPr>
              <w:rPr>
                <w:sz w:val="24"/>
                <w:szCs w:val="24"/>
              </w:rPr>
            </w:pPr>
          </w:p>
          <w:p w:rsidR="007D1ECE" w:rsidRPr="007D1ECE" w:rsidRDefault="007D1ECE" w:rsidP="007D1ECE">
            <w:pPr>
              <w:rPr>
                <w:sz w:val="24"/>
                <w:szCs w:val="24"/>
              </w:rPr>
            </w:pPr>
          </w:p>
          <w:p w:rsidR="007D1ECE" w:rsidRPr="007D1ECE" w:rsidRDefault="007D1ECE" w:rsidP="007D1ECE">
            <w:pPr>
              <w:rPr>
                <w:sz w:val="24"/>
                <w:szCs w:val="24"/>
              </w:rPr>
            </w:pPr>
          </w:p>
          <w:p w:rsidR="007D1ECE" w:rsidRPr="007D1ECE" w:rsidRDefault="007D1ECE" w:rsidP="007D1ECE">
            <w:pPr>
              <w:rPr>
                <w:sz w:val="24"/>
                <w:szCs w:val="24"/>
              </w:rPr>
            </w:pPr>
          </w:p>
          <w:p w:rsidR="007D1ECE" w:rsidRPr="007D1ECE" w:rsidRDefault="007D1ECE" w:rsidP="007D1ECE">
            <w:pPr>
              <w:jc w:val="both"/>
              <w:rPr>
                <w:sz w:val="24"/>
                <w:szCs w:val="24"/>
              </w:rPr>
            </w:pPr>
          </w:p>
        </w:tc>
        <w:tc>
          <w:tcPr>
            <w:tcW w:w="1412" w:type="dxa"/>
          </w:tcPr>
          <w:p w:rsidR="007D1ECE" w:rsidRPr="007D1ECE" w:rsidRDefault="007D1ECE" w:rsidP="007D1ECE">
            <w:pPr>
              <w:jc w:val="center"/>
              <w:rPr>
                <w:sz w:val="24"/>
                <w:szCs w:val="24"/>
              </w:rPr>
            </w:pPr>
            <w:r w:rsidRPr="007D1ECE">
              <w:rPr>
                <w:sz w:val="24"/>
                <w:szCs w:val="24"/>
              </w:rPr>
              <w:t>всего</w:t>
            </w:r>
          </w:p>
        </w:tc>
        <w:tc>
          <w:tcPr>
            <w:tcW w:w="1422" w:type="dxa"/>
            <w:gridSpan w:val="2"/>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29"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276" w:type="dxa"/>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r>
      <w:tr w:rsidR="007D1ECE" w:rsidRPr="007D1ECE" w:rsidTr="008406BB">
        <w:trPr>
          <w:trHeight w:val="144"/>
          <w:jc w:val="right"/>
        </w:trPr>
        <w:tc>
          <w:tcPr>
            <w:tcW w:w="6947" w:type="dxa"/>
            <w:gridSpan w:val="4"/>
            <w:vMerge/>
          </w:tcPr>
          <w:p w:rsidR="007D1ECE" w:rsidRPr="007D1ECE" w:rsidRDefault="007D1ECE" w:rsidP="007D1ECE">
            <w:pPr>
              <w:jc w:val="both"/>
              <w:rPr>
                <w:sz w:val="24"/>
                <w:szCs w:val="24"/>
              </w:rPr>
            </w:pPr>
          </w:p>
        </w:tc>
        <w:tc>
          <w:tcPr>
            <w:tcW w:w="1412" w:type="dxa"/>
          </w:tcPr>
          <w:p w:rsidR="007D1ECE" w:rsidRPr="007D1ECE" w:rsidRDefault="007D1ECE" w:rsidP="007D1ECE">
            <w:pPr>
              <w:rPr>
                <w:sz w:val="24"/>
                <w:szCs w:val="24"/>
              </w:rPr>
            </w:pPr>
            <w:r w:rsidRPr="007D1ECE">
              <w:rPr>
                <w:sz w:val="24"/>
                <w:szCs w:val="24"/>
              </w:rPr>
              <w:t>местный бюджет</w:t>
            </w:r>
          </w:p>
        </w:tc>
        <w:tc>
          <w:tcPr>
            <w:tcW w:w="1422" w:type="dxa"/>
            <w:gridSpan w:val="2"/>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29"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276" w:type="dxa"/>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r>
      <w:tr w:rsidR="007D1ECE" w:rsidRPr="007D1ECE" w:rsidTr="008406BB">
        <w:trPr>
          <w:trHeight w:val="144"/>
          <w:jc w:val="right"/>
        </w:trPr>
        <w:tc>
          <w:tcPr>
            <w:tcW w:w="6947" w:type="dxa"/>
            <w:gridSpan w:val="4"/>
            <w:vMerge/>
          </w:tcPr>
          <w:p w:rsidR="007D1ECE" w:rsidRPr="007D1ECE" w:rsidRDefault="007D1ECE" w:rsidP="007D1ECE">
            <w:pPr>
              <w:jc w:val="both"/>
              <w:rPr>
                <w:sz w:val="24"/>
                <w:szCs w:val="24"/>
              </w:rPr>
            </w:pPr>
          </w:p>
        </w:tc>
        <w:tc>
          <w:tcPr>
            <w:tcW w:w="1412" w:type="dxa"/>
          </w:tcPr>
          <w:p w:rsidR="007D1ECE" w:rsidRPr="007D1ECE" w:rsidRDefault="007D1ECE" w:rsidP="007D1ECE">
            <w:pPr>
              <w:rPr>
                <w:sz w:val="24"/>
                <w:szCs w:val="24"/>
              </w:rPr>
            </w:pPr>
            <w:r w:rsidRPr="007D1ECE">
              <w:rPr>
                <w:sz w:val="24"/>
                <w:szCs w:val="24"/>
              </w:rPr>
              <w:t>бюджет автономного округа</w:t>
            </w:r>
          </w:p>
        </w:tc>
        <w:tc>
          <w:tcPr>
            <w:tcW w:w="1422" w:type="dxa"/>
            <w:gridSpan w:val="2"/>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29"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276" w:type="dxa"/>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r>
      <w:tr w:rsidR="007D1ECE" w:rsidRPr="007D1ECE" w:rsidTr="008406BB">
        <w:trPr>
          <w:trHeight w:val="144"/>
          <w:jc w:val="right"/>
        </w:trPr>
        <w:tc>
          <w:tcPr>
            <w:tcW w:w="6947" w:type="dxa"/>
            <w:gridSpan w:val="4"/>
            <w:vMerge w:val="restart"/>
          </w:tcPr>
          <w:p w:rsidR="007D1ECE" w:rsidRPr="007D1ECE" w:rsidRDefault="007D1ECE" w:rsidP="007D1ECE">
            <w:pPr>
              <w:jc w:val="both"/>
              <w:rPr>
                <w:sz w:val="24"/>
                <w:szCs w:val="24"/>
              </w:rPr>
            </w:pPr>
            <w:r w:rsidRPr="007D1ECE">
              <w:rPr>
                <w:sz w:val="24"/>
                <w:szCs w:val="24"/>
              </w:rPr>
              <w:t>Процессная часть</w:t>
            </w:r>
          </w:p>
          <w:p w:rsidR="007D1ECE" w:rsidRPr="007D1ECE" w:rsidRDefault="007D1ECE" w:rsidP="007D1ECE">
            <w:pPr>
              <w:rPr>
                <w:sz w:val="24"/>
                <w:szCs w:val="24"/>
              </w:rPr>
            </w:pPr>
          </w:p>
          <w:p w:rsidR="007D1ECE" w:rsidRPr="007D1ECE" w:rsidRDefault="007D1ECE" w:rsidP="007D1ECE">
            <w:pPr>
              <w:rPr>
                <w:sz w:val="24"/>
                <w:szCs w:val="24"/>
              </w:rPr>
            </w:pPr>
          </w:p>
          <w:p w:rsidR="007D1ECE" w:rsidRPr="007D1ECE" w:rsidRDefault="007D1ECE" w:rsidP="007D1ECE">
            <w:pPr>
              <w:rPr>
                <w:sz w:val="24"/>
                <w:szCs w:val="24"/>
              </w:rPr>
            </w:pPr>
          </w:p>
          <w:p w:rsidR="007D1ECE" w:rsidRPr="007D1ECE" w:rsidRDefault="007D1ECE" w:rsidP="007D1ECE">
            <w:pPr>
              <w:rPr>
                <w:sz w:val="24"/>
                <w:szCs w:val="24"/>
              </w:rPr>
            </w:pPr>
          </w:p>
        </w:tc>
        <w:tc>
          <w:tcPr>
            <w:tcW w:w="1412" w:type="dxa"/>
            <w:hideMark/>
          </w:tcPr>
          <w:p w:rsidR="007D1ECE" w:rsidRPr="007D1ECE" w:rsidRDefault="007D1ECE" w:rsidP="007D1ECE">
            <w:pPr>
              <w:rPr>
                <w:sz w:val="24"/>
                <w:szCs w:val="24"/>
              </w:rPr>
            </w:pPr>
            <w:r w:rsidRPr="007D1ECE">
              <w:rPr>
                <w:sz w:val="24"/>
                <w:szCs w:val="24"/>
              </w:rPr>
              <w:t>всего</w:t>
            </w:r>
          </w:p>
        </w:tc>
        <w:tc>
          <w:tcPr>
            <w:tcW w:w="1422"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534 900,1</w:t>
            </w:r>
          </w:p>
        </w:tc>
        <w:tc>
          <w:tcPr>
            <w:tcW w:w="1129"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81 854,0</w:t>
            </w:r>
          </w:p>
        </w:tc>
        <w:tc>
          <w:tcPr>
            <w:tcW w:w="1134" w:type="dxa"/>
            <w:tcBorders>
              <w:top w:val="single" w:sz="4" w:space="0" w:color="auto"/>
              <w:left w:val="nil"/>
              <w:bottom w:val="single" w:sz="4" w:space="0" w:color="auto"/>
              <w:right w:val="single" w:sz="4" w:space="0" w:color="auto"/>
            </w:tcBorders>
            <w:shd w:val="clear" w:color="auto" w:fill="auto"/>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64 600,7</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68 873,4</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73 509,5</w:t>
            </w:r>
          </w:p>
        </w:tc>
        <w:tc>
          <w:tcPr>
            <w:tcW w:w="1276" w:type="dxa"/>
            <w:shd w:val="clear" w:color="auto" w:fill="auto"/>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246062,5</w:t>
            </w:r>
          </w:p>
        </w:tc>
      </w:tr>
      <w:tr w:rsidR="007D1ECE" w:rsidRPr="007D1ECE" w:rsidTr="008406BB">
        <w:trPr>
          <w:trHeight w:val="144"/>
          <w:jc w:val="right"/>
        </w:trPr>
        <w:tc>
          <w:tcPr>
            <w:tcW w:w="6947" w:type="dxa"/>
            <w:gridSpan w:val="4"/>
            <w:vMerge/>
          </w:tcPr>
          <w:p w:rsidR="007D1ECE" w:rsidRPr="007D1ECE" w:rsidRDefault="007D1ECE" w:rsidP="007D1ECE">
            <w:pPr>
              <w:jc w:val="both"/>
              <w:rPr>
                <w:sz w:val="24"/>
                <w:szCs w:val="24"/>
              </w:rPr>
            </w:pPr>
          </w:p>
        </w:tc>
        <w:tc>
          <w:tcPr>
            <w:tcW w:w="1412" w:type="dxa"/>
          </w:tcPr>
          <w:p w:rsidR="007D1ECE" w:rsidRPr="007D1ECE" w:rsidRDefault="007D1ECE" w:rsidP="007D1ECE">
            <w:pPr>
              <w:rPr>
                <w:sz w:val="24"/>
                <w:szCs w:val="24"/>
              </w:rPr>
            </w:pPr>
            <w:r w:rsidRPr="007D1ECE">
              <w:rPr>
                <w:sz w:val="24"/>
                <w:szCs w:val="24"/>
              </w:rPr>
              <w:t>местный бюджет</w:t>
            </w:r>
          </w:p>
        </w:tc>
        <w:tc>
          <w:tcPr>
            <w:tcW w:w="1422"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406 159,7</w:t>
            </w:r>
          </w:p>
        </w:tc>
        <w:tc>
          <w:tcPr>
            <w:tcW w:w="1129"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52 078,5</w:t>
            </w:r>
          </w:p>
        </w:tc>
        <w:tc>
          <w:tcPr>
            <w:tcW w:w="1134" w:type="dxa"/>
            <w:tcBorders>
              <w:top w:val="single" w:sz="4" w:space="0" w:color="auto"/>
              <w:left w:val="nil"/>
              <w:bottom w:val="single" w:sz="4" w:space="0" w:color="auto"/>
              <w:right w:val="single" w:sz="4" w:space="0" w:color="auto"/>
            </w:tcBorders>
            <w:shd w:val="clear" w:color="auto" w:fill="auto"/>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32 409,7</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35 911,1</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39 697,9</w:t>
            </w:r>
          </w:p>
        </w:tc>
        <w:tc>
          <w:tcPr>
            <w:tcW w:w="1276" w:type="dxa"/>
            <w:shd w:val="clear" w:color="auto" w:fill="auto"/>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246062,5</w:t>
            </w:r>
          </w:p>
        </w:tc>
      </w:tr>
      <w:tr w:rsidR="007D1ECE" w:rsidRPr="007D1ECE" w:rsidTr="008406BB">
        <w:trPr>
          <w:trHeight w:val="144"/>
          <w:jc w:val="right"/>
        </w:trPr>
        <w:tc>
          <w:tcPr>
            <w:tcW w:w="6947" w:type="dxa"/>
            <w:gridSpan w:val="4"/>
            <w:vMerge/>
          </w:tcPr>
          <w:p w:rsidR="007D1ECE" w:rsidRPr="007D1ECE" w:rsidRDefault="007D1ECE" w:rsidP="007D1ECE">
            <w:pPr>
              <w:jc w:val="both"/>
              <w:rPr>
                <w:sz w:val="24"/>
                <w:szCs w:val="24"/>
              </w:rPr>
            </w:pPr>
          </w:p>
        </w:tc>
        <w:tc>
          <w:tcPr>
            <w:tcW w:w="1412" w:type="dxa"/>
          </w:tcPr>
          <w:p w:rsidR="007D1ECE" w:rsidRPr="007D1ECE" w:rsidRDefault="007D1ECE" w:rsidP="007D1ECE">
            <w:pPr>
              <w:rPr>
                <w:sz w:val="24"/>
                <w:szCs w:val="24"/>
              </w:rPr>
            </w:pPr>
            <w:r w:rsidRPr="007D1ECE">
              <w:rPr>
                <w:sz w:val="24"/>
                <w:szCs w:val="24"/>
              </w:rPr>
              <w:t>муниципальный дорожный фонд (местный бюджет)</w:t>
            </w:r>
          </w:p>
        </w:tc>
        <w:tc>
          <w:tcPr>
            <w:tcW w:w="1422"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128 740,4</w:t>
            </w:r>
          </w:p>
        </w:tc>
        <w:tc>
          <w:tcPr>
            <w:tcW w:w="1129"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29 775,5</w:t>
            </w:r>
          </w:p>
        </w:tc>
        <w:tc>
          <w:tcPr>
            <w:tcW w:w="1134" w:type="dxa"/>
            <w:tcBorders>
              <w:top w:val="single" w:sz="4" w:space="0" w:color="auto"/>
              <w:left w:val="nil"/>
              <w:bottom w:val="single" w:sz="4" w:space="0" w:color="auto"/>
              <w:right w:val="single" w:sz="4" w:space="0" w:color="auto"/>
            </w:tcBorders>
            <w:shd w:val="clear" w:color="auto" w:fill="auto"/>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32 191,0</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32 962,3</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33 811,6</w:t>
            </w:r>
          </w:p>
        </w:tc>
        <w:tc>
          <w:tcPr>
            <w:tcW w:w="1276" w:type="dxa"/>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r>
      <w:tr w:rsidR="007D1ECE" w:rsidRPr="007D1ECE" w:rsidTr="008406BB">
        <w:trPr>
          <w:trHeight w:val="757"/>
          <w:jc w:val="right"/>
        </w:trPr>
        <w:tc>
          <w:tcPr>
            <w:tcW w:w="6947" w:type="dxa"/>
            <w:gridSpan w:val="4"/>
            <w:vMerge/>
            <w:hideMark/>
          </w:tcPr>
          <w:p w:rsidR="007D1ECE" w:rsidRPr="007D1ECE" w:rsidRDefault="007D1ECE" w:rsidP="007D1ECE">
            <w:pPr>
              <w:rPr>
                <w:sz w:val="24"/>
                <w:szCs w:val="24"/>
              </w:rPr>
            </w:pPr>
          </w:p>
        </w:tc>
        <w:tc>
          <w:tcPr>
            <w:tcW w:w="1412" w:type="dxa"/>
            <w:hideMark/>
          </w:tcPr>
          <w:p w:rsidR="007D1ECE" w:rsidRPr="007D1ECE" w:rsidRDefault="007D1ECE" w:rsidP="007D1ECE">
            <w:pPr>
              <w:rPr>
                <w:sz w:val="24"/>
                <w:szCs w:val="24"/>
              </w:rPr>
            </w:pPr>
            <w:r w:rsidRPr="007D1ECE">
              <w:rPr>
                <w:sz w:val="24"/>
                <w:szCs w:val="24"/>
              </w:rPr>
              <w:t>бюджет автономного округа</w:t>
            </w:r>
          </w:p>
        </w:tc>
        <w:tc>
          <w:tcPr>
            <w:tcW w:w="1422" w:type="dxa"/>
            <w:gridSpan w:val="2"/>
            <w:noWrap/>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c>
          <w:tcPr>
            <w:tcW w:w="1129" w:type="dxa"/>
            <w:noWrap/>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c>
          <w:tcPr>
            <w:tcW w:w="1134" w:type="dxa"/>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c>
          <w:tcPr>
            <w:tcW w:w="1276" w:type="dxa"/>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r>
      <w:tr w:rsidR="007D1ECE" w:rsidRPr="007D1ECE" w:rsidTr="008406BB">
        <w:trPr>
          <w:trHeight w:val="144"/>
          <w:jc w:val="right"/>
        </w:trPr>
        <w:tc>
          <w:tcPr>
            <w:tcW w:w="6947" w:type="dxa"/>
            <w:gridSpan w:val="4"/>
            <w:hideMark/>
          </w:tcPr>
          <w:p w:rsidR="007D1ECE" w:rsidRPr="007D1ECE" w:rsidRDefault="007D1ECE" w:rsidP="007D1ECE">
            <w:pPr>
              <w:jc w:val="both"/>
              <w:rPr>
                <w:sz w:val="24"/>
                <w:szCs w:val="24"/>
              </w:rPr>
            </w:pPr>
            <w:r w:rsidRPr="007D1ECE">
              <w:rPr>
                <w:sz w:val="24"/>
                <w:szCs w:val="24"/>
              </w:rPr>
              <w:t>В том числе:</w:t>
            </w:r>
          </w:p>
        </w:tc>
        <w:tc>
          <w:tcPr>
            <w:tcW w:w="1412" w:type="dxa"/>
          </w:tcPr>
          <w:p w:rsidR="007D1ECE" w:rsidRPr="007D1ECE" w:rsidRDefault="007D1ECE" w:rsidP="007D1ECE">
            <w:pPr>
              <w:rPr>
                <w:sz w:val="24"/>
                <w:szCs w:val="24"/>
              </w:rPr>
            </w:pPr>
          </w:p>
        </w:tc>
        <w:tc>
          <w:tcPr>
            <w:tcW w:w="1422" w:type="dxa"/>
            <w:gridSpan w:val="2"/>
            <w:noWrap/>
            <w:tcMar>
              <w:top w:w="0" w:type="dxa"/>
              <w:left w:w="0" w:type="dxa"/>
              <w:bottom w:w="0" w:type="dxa"/>
              <w:right w:w="0" w:type="dxa"/>
            </w:tcMar>
          </w:tcPr>
          <w:p w:rsidR="007D1ECE" w:rsidRPr="007D1ECE" w:rsidRDefault="007D1ECE" w:rsidP="007D1ECE">
            <w:pPr>
              <w:rPr>
                <w:sz w:val="24"/>
                <w:szCs w:val="24"/>
              </w:rPr>
            </w:pPr>
          </w:p>
        </w:tc>
        <w:tc>
          <w:tcPr>
            <w:tcW w:w="1129" w:type="dxa"/>
            <w:noWrap/>
            <w:tcMar>
              <w:top w:w="0" w:type="dxa"/>
              <w:left w:w="0" w:type="dxa"/>
              <w:bottom w:w="0" w:type="dxa"/>
              <w:right w:w="0" w:type="dxa"/>
            </w:tcMar>
          </w:tcPr>
          <w:p w:rsidR="007D1ECE" w:rsidRPr="007D1ECE" w:rsidRDefault="007D1ECE" w:rsidP="007D1ECE">
            <w:pPr>
              <w:rPr>
                <w:sz w:val="24"/>
                <w:szCs w:val="24"/>
              </w:rPr>
            </w:pPr>
          </w:p>
        </w:tc>
        <w:tc>
          <w:tcPr>
            <w:tcW w:w="1134" w:type="dxa"/>
            <w:tcMar>
              <w:top w:w="0" w:type="dxa"/>
              <w:left w:w="0" w:type="dxa"/>
              <w:bottom w:w="0" w:type="dxa"/>
              <w:right w:w="0" w:type="dxa"/>
            </w:tcMar>
          </w:tcPr>
          <w:p w:rsidR="007D1ECE" w:rsidRPr="007D1ECE" w:rsidRDefault="007D1ECE" w:rsidP="007D1ECE">
            <w:pPr>
              <w:rPr>
                <w:sz w:val="24"/>
                <w:szCs w:val="24"/>
              </w:rPr>
            </w:pPr>
          </w:p>
        </w:tc>
        <w:tc>
          <w:tcPr>
            <w:tcW w:w="1134" w:type="dxa"/>
            <w:noWrap/>
            <w:tcMar>
              <w:top w:w="0" w:type="dxa"/>
              <w:left w:w="0" w:type="dxa"/>
              <w:bottom w:w="0" w:type="dxa"/>
              <w:right w:w="0" w:type="dxa"/>
            </w:tcMar>
          </w:tcPr>
          <w:p w:rsidR="007D1ECE" w:rsidRPr="007D1ECE" w:rsidRDefault="007D1ECE" w:rsidP="007D1ECE">
            <w:pPr>
              <w:rPr>
                <w:sz w:val="24"/>
                <w:szCs w:val="24"/>
              </w:rPr>
            </w:pPr>
          </w:p>
        </w:tc>
        <w:tc>
          <w:tcPr>
            <w:tcW w:w="1134" w:type="dxa"/>
            <w:noWrap/>
            <w:tcMar>
              <w:top w:w="0" w:type="dxa"/>
              <w:left w:w="0" w:type="dxa"/>
              <w:bottom w:w="0" w:type="dxa"/>
              <w:right w:w="0" w:type="dxa"/>
            </w:tcMar>
          </w:tcPr>
          <w:p w:rsidR="007D1ECE" w:rsidRPr="007D1ECE" w:rsidRDefault="007D1ECE" w:rsidP="007D1ECE">
            <w:pPr>
              <w:rPr>
                <w:sz w:val="24"/>
                <w:szCs w:val="24"/>
              </w:rPr>
            </w:pPr>
          </w:p>
        </w:tc>
        <w:tc>
          <w:tcPr>
            <w:tcW w:w="1276" w:type="dxa"/>
            <w:tcMar>
              <w:top w:w="0" w:type="dxa"/>
              <w:left w:w="0" w:type="dxa"/>
              <w:bottom w:w="0" w:type="dxa"/>
              <w:right w:w="0" w:type="dxa"/>
            </w:tcMar>
          </w:tcPr>
          <w:p w:rsidR="007D1ECE" w:rsidRPr="007D1ECE" w:rsidRDefault="007D1ECE" w:rsidP="007D1ECE">
            <w:pPr>
              <w:rPr>
                <w:sz w:val="24"/>
                <w:szCs w:val="24"/>
              </w:rPr>
            </w:pPr>
          </w:p>
        </w:tc>
      </w:tr>
      <w:tr w:rsidR="007D1ECE" w:rsidRPr="007D1ECE" w:rsidTr="008406BB">
        <w:trPr>
          <w:trHeight w:val="144"/>
          <w:jc w:val="right"/>
        </w:trPr>
        <w:tc>
          <w:tcPr>
            <w:tcW w:w="6947" w:type="dxa"/>
            <w:gridSpan w:val="4"/>
            <w:vMerge w:val="restart"/>
            <w:hideMark/>
          </w:tcPr>
          <w:p w:rsidR="007D1ECE" w:rsidRPr="007D1ECE" w:rsidRDefault="007D1ECE" w:rsidP="007D1ECE">
            <w:pPr>
              <w:jc w:val="both"/>
              <w:rPr>
                <w:sz w:val="24"/>
                <w:szCs w:val="24"/>
              </w:rPr>
            </w:pPr>
            <w:r w:rsidRPr="007D1ECE">
              <w:rPr>
                <w:sz w:val="24"/>
                <w:szCs w:val="24"/>
              </w:rPr>
              <w:t>Инвестиции в объекты муниципальной собственности</w:t>
            </w:r>
          </w:p>
        </w:tc>
        <w:tc>
          <w:tcPr>
            <w:tcW w:w="1412" w:type="dxa"/>
            <w:hideMark/>
          </w:tcPr>
          <w:p w:rsidR="007D1ECE" w:rsidRPr="007D1ECE" w:rsidRDefault="007D1ECE" w:rsidP="007D1ECE">
            <w:pPr>
              <w:rPr>
                <w:sz w:val="24"/>
                <w:szCs w:val="24"/>
              </w:rPr>
            </w:pPr>
            <w:r w:rsidRPr="007D1ECE">
              <w:rPr>
                <w:sz w:val="24"/>
                <w:szCs w:val="24"/>
              </w:rPr>
              <w:t>всего</w:t>
            </w:r>
          </w:p>
        </w:tc>
        <w:tc>
          <w:tcPr>
            <w:tcW w:w="1422" w:type="dxa"/>
            <w:gridSpan w:val="2"/>
            <w:noWrap/>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c>
          <w:tcPr>
            <w:tcW w:w="1129" w:type="dxa"/>
            <w:noWrap/>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c>
          <w:tcPr>
            <w:tcW w:w="1134" w:type="dxa"/>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c>
          <w:tcPr>
            <w:tcW w:w="1276" w:type="dxa"/>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r>
      <w:tr w:rsidR="007D1ECE" w:rsidRPr="007D1ECE" w:rsidTr="008406BB">
        <w:trPr>
          <w:trHeight w:val="144"/>
          <w:jc w:val="right"/>
        </w:trPr>
        <w:tc>
          <w:tcPr>
            <w:tcW w:w="6947" w:type="dxa"/>
            <w:gridSpan w:val="4"/>
            <w:vMerge/>
            <w:hideMark/>
          </w:tcPr>
          <w:p w:rsidR="007D1ECE" w:rsidRPr="007D1ECE" w:rsidRDefault="007D1ECE" w:rsidP="007D1ECE">
            <w:pPr>
              <w:rPr>
                <w:sz w:val="24"/>
                <w:szCs w:val="24"/>
              </w:rPr>
            </w:pPr>
          </w:p>
        </w:tc>
        <w:tc>
          <w:tcPr>
            <w:tcW w:w="1412" w:type="dxa"/>
            <w:hideMark/>
          </w:tcPr>
          <w:p w:rsidR="007D1ECE" w:rsidRPr="007D1ECE" w:rsidRDefault="007D1ECE" w:rsidP="007D1ECE">
            <w:pPr>
              <w:rPr>
                <w:sz w:val="24"/>
                <w:szCs w:val="24"/>
              </w:rPr>
            </w:pPr>
            <w:r w:rsidRPr="007D1ECE">
              <w:rPr>
                <w:sz w:val="24"/>
                <w:szCs w:val="24"/>
              </w:rPr>
              <w:t>местный бюджет</w:t>
            </w:r>
          </w:p>
        </w:tc>
        <w:tc>
          <w:tcPr>
            <w:tcW w:w="1422" w:type="dxa"/>
            <w:gridSpan w:val="2"/>
            <w:noWrap/>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c>
          <w:tcPr>
            <w:tcW w:w="1129" w:type="dxa"/>
            <w:noWrap/>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c>
          <w:tcPr>
            <w:tcW w:w="1134" w:type="dxa"/>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c>
          <w:tcPr>
            <w:tcW w:w="1276" w:type="dxa"/>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r>
      <w:tr w:rsidR="007D1ECE" w:rsidRPr="007D1ECE" w:rsidTr="008406BB">
        <w:trPr>
          <w:trHeight w:val="144"/>
          <w:jc w:val="right"/>
        </w:trPr>
        <w:tc>
          <w:tcPr>
            <w:tcW w:w="6947" w:type="dxa"/>
            <w:gridSpan w:val="4"/>
            <w:vMerge/>
            <w:hideMark/>
          </w:tcPr>
          <w:p w:rsidR="007D1ECE" w:rsidRPr="007D1ECE" w:rsidRDefault="007D1ECE" w:rsidP="007D1ECE">
            <w:pPr>
              <w:rPr>
                <w:sz w:val="24"/>
                <w:szCs w:val="24"/>
              </w:rPr>
            </w:pPr>
          </w:p>
        </w:tc>
        <w:tc>
          <w:tcPr>
            <w:tcW w:w="1412" w:type="dxa"/>
            <w:hideMark/>
          </w:tcPr>
          <w:p w:rsidR="007D1ECE" w:rsidRPr="007D1ECE" w:rsidRDefault="007D1ECE" w:rsidP="007D1ECE">
            <w:pPr>
              <w:rPr>
                <w:sz w:val="24"/>
                <w:szCs w:val="24"/>
              </w:rPr>
            </w:pPr>
            <w:r w:rsidRPr="007D1ECE">
              <w:rPr>
                <w:sz w:val="24"/>
                <w:szCs w:val="24"/>
              </w:rPr>
              <w:t>бюджет автономного округа</w:t>
            </w:r>
          </w:p>
        </w:tc>
        <w:tc>
          <w:tcPr>
            <w:tcW w:w="1422" w:type="dxa"/>
            <w:gridSpan w:val="2"/>
            <w:noWrap/>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c>
          <w:tcPr>
            <w:tcW w:w="1129" w:type="dxa"/>
            <w:noWrap/>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c>
          <w:tcPr>
            <w:tcW w:w="1134" w:type="dxa"/>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c>
          <w:tcPr>
            <w:tcW w:w="1134" w:type="dxa"/>
            <w:noWrap/>
            <w:tcMar>
              <w:top w:w="0" w:type="dxa"/>
              <w:left w:w="0" w:type="dxa"/>
              <w:bottom w:w="0" w:type="dxa"/>
              <w:right w:w="0" w:type="dxa"/>
            </w:tcMar>
            <w:hideMark/>
          </w:tcPr>
          <w:p w:rsidR="007D1ECE" w:rsidRPr="007D1ECE" w:rsidRDefault="007D1ECE" w:rsidP="007D1ECE">
            <w:pPr>
              <w:jc w:val="center"/>
              <w:rPr>
                <w:sz w:val="24"/>
                <w:szCs w:val="24"/>
              </w:rPr>
            </w:pPr>
            <w:r w:rsidRPr="007D1ECE">
              <w:rPr>
                <w:sz w:val="24"/>
                <w:szCs w:val="24"/>
              </w:rPr>
              <w:t>0,0</w:t>
            </w:r>
          </w:p>
        </w:tc>
        <w:tc>
          <w:tcPr>
            <w:tcW w:w="1276" w:type="dxa"/>
            <w:tcMar>
              <w:top w:w="0" w:type="dxa"/>
              <w:left w:w="0" w:type="dxa"/>
              <w:bottom w:w="0" w:type="dxa"/>
              <w:right w:w="0" w:type="dxa"/>
            </w:tcMar>
            <w:hideMark/>
          </w:tcPr>
          <w:p w:rsidR="007D1ECE" w:rsidRPr="007D1ECE" w:rsidRDefault="007D1ECE" w:rsidP="007D1ECE">
            <w:pPr>
              <w:jc w:val="center"/>
              <w:rPr>
                <w:sz w:val="24"/>
                <w:szCs w:val="24"/>
              </w:rPr>
            </w:pPr>
            <w:r w:rsidRPr="007D1ECE">
              <w:rPr>
                <w:sz w:val="24"/>
                <w:szCs w:val="24"/>
              </w:rPr>
              <w:t>0,0</w:t>
            </w:r>
          </w:p>
        </w:tc>
      </w:tr>
      <w:tr w:rsidR="007D1ECE" w:rsidRPr="007D1ECE" w:rsidTr="008406BB">
        <w:trPr>
          <w:trHeight w:val="144"/>
          <w:jc w:val="right"/>
        </w:trPr>
        <w:tc>
          <w:tcPr>
            <w:tcW w:w="6947" w:type="dxa"/>
            <w:gridSpan w:val="4"/>
            <w:vMerge w:val="restart"/>
          </w:tcPr>
          <w:p w:rsidR="007D1ECE" w:rsidRPr="007D1ECE" w:rsidRDefault="007D1ECE" w:rsidP="007D1ECE">
            <w:pPr>
              <w:rPr>
                <w:sz w:val="24"/>
                <w:szCs w:val="24"/>
              </w:rPr>
            </w:pPr>
            <w:r w:rsidRPr="007D1ECE">
              <w:rPr>
                <w:sz w:val="24"/>
                <w:szCs w:val="24"/>
              </w:rPr>
              <w:t>Прочие расходы</w:t>
            </w:r>
          </w:p>
        </w:tc>
        <w:tc>
          <w:tcPr>
            <w:tcW w:w="1412" w:type="dxa"/>
          </w:tcPr>
          <w:p w:rsidR="007D1ECE" w:rsidRPr="007D1ECE" w:rsidRDefault="007D1ECE" w:rsidP="007D1ECE">
            <w:pPr>
              <w:rPr>
                <w:sz w:val="24"/>
                <w:szCs w:val="24"/>
              </w:rPr>
            </w:pPr>
            <w:r w:rsidRPr="007D1ECE">
              <w:rPr>
                <w:sz w:val="24"/>
                <w:szCs w:val="24"/>
              </w:rPr>
              <w:t>всего</w:t>
            </w:r>
          </w:p>
        </w:tc>
        <w:tc>
          <w:tcPr>
            <w:tcW w:w="1422"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534 900,1</w:t>
            </w:r>
          </w:p>
        </w:tc>
        <w:tc>
          <w:tcPr>
            <w:tcW w:w="1129"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81 854,0</w:t>
            </w:r>
          </w:p>
        </w:tc>
        <w:tc>
          <w:tcPr>
            <w:tcW w:w="1134" w:type="dxa"/>
            <w:tcBorders>
              <w:top w:val="single" w:sz="4" w:space="0" w:color="auto"/>
              <w:left w:val="nil"/>
              <w:bottom w:val="single" w:sz="4" w:space="0" w:color="auto"/>
              <w:right w:val="single" w:sz="4" w:space="0" w:color="auto"/>
            </w:tcBorders>
            <w:shd w:val="clear" w:color="auto" w:fill="auto"/>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64 600,7</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68 873,4</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73 509,5</w:t>
            </w:r>
          </w:p>
        </w:tc>
        <w:tc>
          <w:tcPr>
            <w:tcW w:w="1276" w:type="dxa"/>
            <w:shd w:val="clear" w:color="auto" w:fill="auto"/>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246062,5</w:t>
            </w:r>
          </w:p>
        </w:tc>
      </w:tr>
      <w:tr w:rsidR="007D1ECE" w:rsidRPr="007D1ECE" w:rsidTr="008406BB">
        <w:trPr>
          <w:trHeight w:val="144"/>
          <w:jc w:val="right"/>
        </w:trPr>
        <w:tc>
          <w:tcPr>
            <w:tcW w:w="6947" w:type="dxa"/>
            <w:gridSpan w:val="4"/>
            <w:vMerge/>
          </w:tcPr>
          <w:p w:rsidR="007D1ECE" w:rsidRPr="007D1ECE" w:rsidRDefault="007D1ECE" w:rsidP="007D1ECE">
            <w:pPr>
              <w:rPr>
                <w:sz w:val="24"/>
                <w:szCs w:val="24"/>
              </w:rPr>
            </w:pPr>
          </w:p>
        </w:tc>
        <w:tc>
          <w:tcPr>
            <w:tcW w:w="1412" w:type="dxa"/>
          </w:tcPr>
          <w:p w:rsidR="007D1ECE" w:rsidRPr="007D1ECE" w:rsidRDefault="007D1ECE" w:rsidP="007D1ECE">
            <w:pPr>
              <w:rPr>
                <w:sz w:val="24"/>
                <w:szCs w:val="24"/>
              </w:rPr>
            </w:pPr>
            <w:r w:rsidRPr="007D1ECE">
              <w:rPr>
                <w:sz w:val="24"/>
                <w:szCs w:val="24"/>
              </w:rPr>
              <w:t>местный бюджет</w:t>
            </w:r>
          </w:p>
        </w:tc>
        <w:tc>
          <w:tcPr>
            <w:tcW w:w="1422"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406 159,7</w:t>
            </w:r>
          </w:p>
        </w:tc>
        <w:tc>
          <w:tcPr>
            <w:tcW w:w="1129"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52 078,5</w:t>
            </w:r>
          </w:p>
        </w:tc>
        <w:tc>
          <w:tcPr>
            <w:tcW w:w="1134" w:type="dxa"/>
            <w:tcBorders>
              <w:top w:val="single" w:sz="4" w:space="0" w:color="auto"/>
              <w:left w:val="nil"/>
              <w:bottom w:val="single" w:sz="4" w:space="0" w:color="auto"/>
              <w:right w:val="single" w:sz="4" w:space="0" w:color="auto"/>
            </w:tcBorders>
            <w:shd w:val="clear" w:color="auto" w:fill="auto"/>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32 409,7</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35 911,1</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39 697,9</w:t>
            </w:r>
          </w:p>
        </w:tc>
        <w:tc>
          <w:tcPr>
            <w:tcW w:w="1276" w:type="dxa"/>
            <w:shd w:val="clear" w:color="auto" w:fill="auto"/>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246062,5</w:t>
            </w:r>
          </w:p>
        </w:tc>
      </w:tr>
      <w:tr w:rsidR="007D1ECE" w:rsidRPr="007D1ECE" w:rsidTr="008406BB">
        <w:trPr>
          <w:trHeight w:val="144"/>
          <w:jc w:val="right"/>
        </w:trPr>
        <w:tc>
          <w:tcPr>
            <w:tcW w:w="6947" w:type="dxa"/>
            <w:gridSpan w:val="4"/>
            <w:vMerge/>
          </w:tcPr>
          <w:p w:rsidR="007D1ECE" w:rsidRPr="007D1ECE" w:rsidRDefault="007D1ECE" w:rsidP="007D1ECE">
            <w:pPr>
              <w:rPr>
                <w:sz w:val="24"/>
                <w:szCs w:val="24"/>
              </w:rPr>
            </w:pPr>
          </w:p>
        </w:tc>
        <w:tc>
          <w:tcPr>
            <w:tcW w:w="1412" w:type="dxa"/>
          </w:tcPr>
          <w:p w:rsidR="007D1ECE" w:rsidRPr="007D1ECE" w:rsidRDefault="007D1ECE" w:rsidP="007D1ECE">
            <w:pPr>
              <w:rPr>
                <w:sz w:val="24"/>
                <w:szCs w:val="24"/>
              </w:rPr>
            </w:pPr>
            <w:r w:rsidRPr="007D1ECE">
              <w:rPr>
                <w:sz w:val="24"/>
                <w:szCs w:val="24"/>
              </w:rPr>
              <w:t>муниципальный дорожный фонд (местный бюджет)</w:t>
            </w:r>
          </w:p>
        </w:tc>
        <w:tc>
          <w:tcPr>
            <w:tcW w:w="1422"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128 740,4</w:t>
            </w:r>
          </w:p>
        </w:tc>
        <w:tc>
          <w:tcPr>
            <w:tcW w:w="1129"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29 775,5</w:t>
            </w:r>
          </w:p>
        </w:tc>
        <w:tc>
          <w:tcPr>
            <w:tcW w:w="1134" w:type="dxa"/>
            <w:tcBorders>
              <w:top w:val="single" w:sz="4" w:space="0" w:color="auto"/>
              <w:left w:val="nil"/>
              <w:bottom w:val="single" w:sz="4" w:space="0" w:color="auto"/>
              <w:right w:val="single" w:sz="4" w:space="0" w:color="auto"/>
            </w:tcBorders>
            <w:shd w:val="clear" w:color="auto" w:fill="auto"/>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32 191,0</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32 962,3</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33 811,6</w:t>
            </w:r>
          </w:p>
        </w:tc>
        <w:tc>
          <w:tcPr>
            <w:tcW w:w="1276" w:type="dxa"/>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r>
      <w:tr w:rsidR="007D1ECE" w:rsidRPr="007D1ECE" w:rsidTr="008406BB">
        <w:trPr>
          <w:trHeight w:val="144"/>
          <w:jc w:val="right"/>
        </w:trPr>
        <w:tc>
          <w:tcPr>
            <w:tcW w:w="6947" w:type="dxa"/>
            <w:gridSpan w:val="4"/>
            <w:vMerge/>
          </w:tcPr>
          <w:p w:rsidR="007D1ECE" w:rsidRPr="007D1ECE" w:rsidRDefault="007D1ECE" w:rsidP="007D1ECE">
            <w:pPr>
              <w:rPr>
                <w:sz w:val="24"/>
                <w:szCs w:val="24"/>
              </w:rPr>
            </w:pPr>
          </w:p>
        </w:tc>
        <w:tc>
          <w:tcPr>
            <w:tcW w:w="1412" w:type="dxa"/>
          </w:tcPr>
          <w:p w:rsidR="007D1ECE" w:rsidRPr="007D1ECE" w:rsidRDefault="007D1ECE" w:rsidP="007D1ECE">
            <w:pPr>
              <w:rPr>
                <w:sz w:val="24"/>
                <w:szCs w:val="24"/>
              </w:rPr>
            </w:pPr>
            <w:r w:rsidRPr="007D1ECE">
              <w:rPr>
                <w:sz w:val="24"/>
                <w:szCs w:val="24"/>
              </w:rPr>
              <w:t>бюджет автономного округа</w:t>
            </w:r>
          </w:p>
        </w:tc>
        <w:tc>
          <w:tcPr>
            <w:tcW w:w="1422" w:type="dxa"/>
            <w:gridSpan w:val="2"/>
            <w:noWrap/>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c>
          <w:tcPr>
            <w:tcW w:w="1129" w:type="dxa"/>
            <w:noWrap/>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c>
          <w:tcPr>
            <w:tcW w:w="1134" w:type="dxa"/>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c>
          <w:tcPr>
            <w:tcW w:w="1276" w:type="dxa"/>
            <w:tcMar>
              <w:top w:w="0" w:type="dxa"/>
              <w:left w:w="0" w:type="dxa"/>
              <w:bottom w:w="0" w:type="dxa"/>
              <w:right w:w="0" w:type="dxa"/>
            </w:tcMar>
          </w:tcPr>
          <w:p w:rsidR="007D1ECE" w:rsidRPr="007D1ECE" w:rsidRDefault="007D1ECE" w:rsidP="007D1ECE">
            <w:pPr>
              <w:jc w:val="center"/>
              <w:rPr>
                <w:sz w:val="24"/>
                <w:szCs w:val="24"/>
              </w:rPr>
            </w:pPr>
            <w:r w:rsidRPr="007D1ECE">
              <w:rPr>
                <w:sz w:val="24"/>
                <w:szCs w:val="24"/>
              </w:rPr>
              <w:t>0,0</w:t>
            </w:r>
          </w:p>
        </w:tc>
      </w:tr>
      <w:tr w:rsidR="007D1ECE" w:rsidRPr="007D1ECE" w:rsidTr="008406BB">
        <w:trPr>
          <w:trHeight w:val="144"/>
          <w:jc w:val="right"/>
        </w:trPr>
        <w:tc>
          <w:tcPr>
            <w:tcW w:w="6947" w:type="dxa"/>
            <w:gridSpan w:val="4"/>
          </w:tcPr>
          <w:p w:rsidR="007D1ECE" w:rsidRPr="007D1ECE" w:rsidRDefault="007D1ECE" w:rsidP="007D1ECE">
            <w:pPr>
              <w:jc w:val="both"/>
              <w:rPr>
                <w:sz w:val="24"/>
                <w:szCs w:val="24"/>
              </w:rPr>
            </w:pPr>
            <w:r w:rsidRPr="007D1ECE">
              <w:rPr>
                <w:sz w:val="24"/>
                <w:szCs w:val="24"/>
              </w:rPr>
              <w:t>В том числе:</w:t>
            </w:r>
          </w:p>
        </w:tc>
        <w:tc>
          <w:tcPr>
            <w:tcW w:w="1412" w:type="dxa"/>
          </w:tcPr>
          <w:p w:rsidR="007D1ECE" w:rsidRPr="007D1ECE" w:rsidRDefault="007D1ECE" w:rsidP="007D1ECE">
            <w:pPr>
              <w:rPr>
                <w:sz w:val="24"/>
                <w:szCs w:val="24"/>
              </w:rPr>
            </w:pPr>
          </w:p>
        </w:tc>
        <w:tc>
          <w:tcPr>
            <w:tcW w:w="1422" w:type="dxa"/>
            <w:gridSpan w:val="2"/>
            <w:noWrap/>
            <w:tcMar>
              <w:top w:w="0" w:type="dxa"/>
              <w:left w:w="0" w:type="dxa"/>
              <w:bottom w:w="0" w:type="dxa"/>
              <w:right w:w="0" w:type="dxa"/>
            </w:tcMar>
          </w:tcPr>
          <w:p w:rsidR="007D1ECE" w:rsidRPr="007D1ECE" w:rsidRDefault="007D1ECE" w:rsidP="007D1ECE">
            <w:pPr>
              <w:jc w:val="center"/>
              <w:rPr>
                <w:sz w:val="24"/>
                <w:szCs w:val="24"/>
              </w:rPr>
            </w:pPr>
          </w:p>
        </w:tc>
        <w:tc>
          <w:tcPr>
            <w:tcW w:w="1129" w:type="dxa"/>
            <w:noWrap/>
            <w:tcMar>
              <w:top w:w="0" w:type="dxa"/>
              <w:left w:w="0" w:type="dxa"/>
              <w:bottom w:w="0" w:type="dxa"/>
              <w:right w:w="0" w:type="dxa"/>
            </w:tcMar>
          </w:tcPr>
          <w:p w:rsidR="007D1ECE" w:rsidRPr="007D1ECE" w:rsidRDefault="007D1ECE" w:rsidP="007D1ECE">
            <w:pPr>
              <w:jc w:val="center"/>
              <w:rPr>
                <w:sz w:val="24"/>
                <w:szCs w:val="24"/>
              </w:rPr>
            </w:pPr>
          </w:p>
        </w:tc>
        <w:tc>
          <w:tcPr>
            <w:tcW w:w="1134" w:type="dxa"/>
            <w:tcMar>
              <w:top w:w="0" w:type="dxa"/>
              <w:left w:w="0" w:type="dxa"/>
              <w:bottom w:w="0" w:type="dxa"/>
              <w:right w:w="0" w:type="dxa"/>
            </w:tcMar>
          </w:tcPr>
          <w:p w:rsidR="007D1ECE" w:rsidRPr="007D1ECE" w:rsidRDefault="007D1ECE" w:rsidP="007D1ECE">
            <w:pPr>
              <w:jc w:val="center"/>
              <w:rPr>
                <w:sz w:val="24"/>
                <w:szCs w:val="24"/>
              </w:rPr>
            </w:pPr>
          </w:p>
        </w:tc>
        <w:tc>
          <w:tcPr>
            <w:tcW w:w="1134" w:type="dxa"/>
            <w:noWrap/>
            <w:tcMar>
              <w:top w:w="0" w:type="dxa"/>
              <w:left w:w="0" w:type="dxa"/>
              <w:bottom w:w="0" w:type="dxa"/>
              <w:right w:w="0" w:type="dxa"/>
            </w:tcMar>
          </w:tcPr>
          <w:p w:rsidR="007D1ECE" w:rsidRPr="007D1ECE" w:rsidRDefault="007D1ECE" w:rsidP="007D1ECE">
            <w:pPr>
              <w:jc w:val="center"/>
              <w:rPr>
                <w:sz w:val="24"/>
                <w:szCs w:val="24"/>
              </w:rPr>
            </w:pPr>
          </w:p>
        </w:tc>
        <w:tc>
          <w:tcPr>
            <w:tcW w:w="1134" w:type="dxa"/>
            <w:noWrap/>
            <w:tcMar>
              <w:top w:w="0" w:type="dxa"/>
              <w:left w:w="0" w:type="dxa"/>
              <w:bottom w:w="0" w:type="dxa"/>
              <w:right w:w="0" w:type="dxa"/>
            </w:tcMar>
          </w:tcPr>
          <w:p w:rsidR="007D1ECE" w:rsidRPr="007D1ECE" w:rsidRDefault="007D1ECE" w:rsidP="007D1ECE">
            <w:pPr>
              <w:jc w:val="center"/>
              <w:rPr>
                <w:sz w:val="24"/>
                <w:szCs w:val="24"/>
              </w:rPr>
            </w:pPr>
          </w:p>
        </w:tc>
        <w:tc>
          <w:tcPr>
            <w:tcW w:w="1276" w:type="dxa"/>
            <w:tcMar>
              <w:top w:w="0" w:type="dxa"/>
              <w:left w:w="0" w:type="dxa"/>
              <w:bottom w:w="0" w:type="dxa"/>
              <w:right w:w="0" w:type="dxa"/>
            </w:tcMar>
          </w:tcPr>
          <w:p w:rsidR="007D1ECE" w:rsidRPr="007D1ECE" w:rsidRDefault="007D1ECE" w:rsidP="007D1ECE">
            <w:pPr>
              <w:ind w:left="-62" w:right="-33"/>
              <w:jc w:val="center"/>
              <w:rPr>
                <w:sz w:val="24"/>
                <w:szCs w:val="24"/>
              </w:rPr>
            </w:pPr>
          </w:p>
        </w:tc>
      </w:tr>
      <w:tr w:rsidR="007D1ECE" w:rsidRPr="007D1ECE" w:rsidTr="008406BB">
        <w:trPr>
          <w:trHeight w:val="144"/>
          <w:jc w:val="right"/>
        </w:trPr>
        <w:tc>
          <w:tcPr>
            <w:tcW w:w="6947" w:type="dxa"/>
            <w:gridSpan w:val="4"/>
            <w:vMerge w:val="restart"/>
          </w:tcPr>
          <w:p w:rsidR="007D1ECE" w:rsidRPr="007D1ECE" w:rsidRDefault="007D1ECE" w:rsidP="007D1ECE">
            <w:pPr>
              <w:jc w:val="both"/>
              <w:rPr>
                <w:sz w:val="24"/>
                <w:szCs w:val="24"/>
              </w:rPr>
            </w:pPr>
            <w:r w:rsidRPr="007D1ECE">
              <w:rPr>
                <w:sz w:val="24"/>
                <w:szCs w:val="24"/>
              </w:rPr>
              <w:t>Ответственный исполнитель (отдел транспорта и связи администрации района)</w:t>
            </w:r>
          </w:p>
        </w:tc>
        <w:tc>
          <w:tcPr>
            <w:tcW w:w="1412" w:type="dxa"/>
          </w:tcPr>
          <w:p w:rsidR="007D1ECE" w:rsidRPr="007D1ECE" w:rsidRDefault="007D1ECE" w:rsidP="007D1ECE">
            <w:pPr>
              <w:rPr>
                <w:sz w:val="24"/>
                <w:szCs w:val="24"/>
              </w:rPr>
            </w:pPr>
            <w:r w:rsidRPr="007D1ECE">
              <w:rPr>
                <w:sz w:val="24"/>
                <w:szCs w:val="24"/>
              </w:rPr>
              <w:t>всего</w:t>
            </w:r>
          </w:p>
        </w:tc>
        <w:tc>
          <w:tcPr>
            <w:tcW w:w="1422"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511 170,1</w:t>
            </w:r>
          </w:p>
        </w:tc>
        <w:tc>
          <w:tcPr>
            <w:tcW w:w="1129"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58 124,0</w:t>
            </w:r>
          </w:p>
        </w:tc>
        <w:tc>
          <w:tcPr>
            <w:tcW w:w="1134" w:type="dxa"/>
            <w:tcBorders>
              <w:top w:val="single" w:sz="4" w:space="0" w:color="auto"/>
              <w:left w:val="nil"/>
              <w:bottom w:val="single" w:sz="4" w:space="0" w:color="auto"/>
              <w:right w:val="single" w:sz="4" w:space="0" w:color="auto"/>
            </w:tcBorders>
            <w:shd w:val="clear" w:color="auto" w:fill="auto"/>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64 600,7</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68 873,4</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73 509,5</w:t>
            </w:r>
          </w:p>
        </w:tc>
        <w:tc>
          <w:tcPr>
            <w:tcW w:w="1276" w:type="dxa"/>
            <w:tcBorders>
              <w:top w:val="single" w:sz="4" w:space="0" w:color="auto"/>
              <w:left w:val="nil"/>
              <w:bottom w:val="single" w:sz="4" w:space="0" w:color="auto"/>
              <w:right w:val="single" w:sz="4" w:space="0" w:color="auto"/>
            </w:tcBorders>
            <w:shd w:val="clear" w:color="auto" w:fill="auto"/>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246 062,5</w:t>
            </w:r>
          </w:p>
        </w:tc>
      </w:tr>
      <w:tr w:rsidR="007D1ECE" w:rsidRPr="007D1ECE" w:rsidTr="008406BB">
        <w:trPr>
          <w:trHeight w:val="144"/>
          <w:jc w:val="right"/>
        </w:trPr>
        <w:tc>
          <w:tcPr>
            <w:tcW w:w="6947" w:type="dxa"/>
            <w:gridSpan w:val="4"/>
            <w:vMerge/>
          </w:tcPr>
          <w:p w:rsidR="007D1ECE" w:rsidRPr="007D1ECE" w:rsidRDefault="007D1ECE" w:rsidP="007D1ECE">
            <w:pPr>
              <w:rPr>
                <w:sz w:val="24"/>
                <w:szCs w:val="24"/>
              </w:rPr>
            </w:pPr>
          </w:p>
        </w:tc>
        <w:tc>
          <w:tcPr>
            <w:tcW w:w="1412" w:type="dxa"/>
          </w:tcPr>
          <w:p w:rsidR="007D1ECE" w:rsidRPr="007D1ECE" w:rsidRDefault="007D1ECE" w:rsidP="007D1ECE">
            <w:pPr>
              <w:rPr>
                <w:sz w:val="24"/>
                <w:szCs w:val="24"/>
              </w:rPr>
            </w:pPr>
            <w:r w:rsidRPr="007D1ECE">
              <w:rPr>
                <w:sz w:val="24"/>
                <w:szCs w:val="24"/>
              </w:rPr>
              <w:t>местный бюджет</w:t>
            </w:r>
          </w:p>
        </w:tc>
        <w:tc>
          <w:tcPr>
            <w:tcW w:w="1422"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383 230,4</w:t>
            </w:r>
          </w:p>
        </w:tc>
        <w:tc>
          <w:tcPr>
            <w:tcW w:w="1129"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29 149,2</w:t>
            </w:r>
          </w:p>
        </w:tc>
        <w:tc>
          <w:tcPr>
            <w:tcW w:w="1134" w:type="dxa"/>
            <w:tcBorders>
              <w:top w:val="single" w:sz="4" w:space="0" w:color="auto"/>
              <w:left w:val="nil"/>
              <w:bottom w:val="single" w:sz="4" w:space="0" w:color="auto"/>
              <w:right w:val="single" w:sz="4" w:space="0" w:color="auto"/>
            </w:tcBorders>
            <w:shd w:val="clear" w:color="auto" w:fill="auto"/>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32 409,7</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35 911,1</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39 697,9</w:t>
            </w:r>
          </w:p>
        </w:tc>
        <w:tc>
          <w:tcPr>
            <w:tcW w:w="1276" w:type="dxa"/>
            <w:shd w:val="clear" w:color="auto" w:fill="auto"/>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246 062,5</w:t>
            </w:r>
          </w:p>
        </w:tc>
      </w:tr>
      <w:tr w:rsidR="007D1ECE" w:rsidRPr="007D1ECE" w:rsidTr="008406BB">
        <w:trPr>
          <w:trHeight w:val="144"/>
          <w:jc w:val="right"/>
        </w:trPr>
        <w:tc>
          <w:tcPr>
            <w:tcW w:w="6947" w:type="dxa"/>
            <w:gridSpan w:val="4"/>
            <w:vMerge/>
          </w:tcPr>
          <w:p w:rsidR="007D1ECE" w:rsidRPr="007D1ECE" w:rsidRDefault="007D1ECE" w:rsidP="007D1ECE">
            <w:pPr>
              <w:rPr>
                <w:sz w:val="24"/>
                <w:szCs w:val="24"/>
              </w:rPr>
            </w:pPr>
          </w:p>
        </w:tc>
        <w:tc>
          <w:tcPr>
            <w:tcW w:w="1412" w:type="dxa"/>
          </w:tcPr>
          <w:p w:rsidR="007D1ECE" w:rsidRPr="007D1ECE" w:rsidRDefault="007D1ECE" w:rsidP="007D1ECE">
            <w:pPr>
              <w:rPr>
                <w:sz w:val="24"/>
                <w:szCs w:val="24"/>
              </w:rPr>
            </w:pPr>
            <w:r w:rsidRPr="007D1ECE">
              <w:rPr>
                <w:sz w:val="24"/>
                <w:szCs w:val="24"/>
              </w:rPr>
              <w:t>муниципальный дорожный фонд (местный бюджет)</w:t>
            </w:r>
          </w:p>
        </w:tc>
        <w:tc>
          <w:tcPr>
            <w:tcW w:w="1422"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127 939,7</w:t>
            </w:r>
          </w:p>
        </w:tc>
        <w:tc>
          <w:tcPr>
            <w:tcW w:w="1129"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28 974,7</w:t>
            </w:r>
          </w:p>
        </w:tc>
        <w:tc>
          <w:tcPr>
            <w:tcW w:w="1134" w:type="dxa"/>
            <w:tcBorders>
              <w:top w:val="single" w:sz="4" w:space="0" w:color="auto"/>
              <w:left w:val="nil"/>
              <w:bottom w:val="single" w:sz="4" w:space="0" w:color="auto"/>
              <w:right w:val="single" w:sz="4" w:space="0" w:color="auto"/>
            </w:tcBorders>
            <w:shd w:val="clear" w:color="auto" w:fill="auto"/>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32 191,0</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32 962,3</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7D1ECE" w:rsidRPr="007D1ECE" w:rsidRDefault="007D1ECE" w:rsidP="007D1ECE">
            <w:pPr>
              <w:ind w:right="141"/>
              <w:jc w:val="right"/>
              <w:rPr>
                <w:color w:val="000000"/>
                <w:sz w:val="24"/>
                <w:szCs w:val="24"/>
              </w:rPr>
            </w:pPr>
            <w:r w:rsidRPr="007D1ECE">
              <w:rPr>
                <w:color w:val="000000"/>
                <w:sz w:val="24"/>
                <w:szCs w:val="24"/>
              </w:rPr>
              <w:t>33 811,6</w:t>
            </w:r>
          </w:p>
        </w:tc>
        <w:tc>
          <w:tcPr>
            <w:tcW w:w="1276" w:type="dxa"/>
            <w:tcMar>
              <w:top w:w="0" w:type="dxa"/>
              <w:left w:w="0" w:type="dxa"/>
              <w:bottom w:w="0" w:type="dxa"/>
              <w:right w:w="0" w:type="dxa"/>
            </w:tcMar>
          </w:tcPr>
          <w:p w:rsidR="007D1ECE" w:rsidRPr="007D1ECE" w:rsidRDefault="007D1ECE" w:rsidP="007D1ECE">
            <w:pPr>
              <w:ind w:right="141"/>
              <w:jc w:val="center"/>
              <w:rPr>
                <w:sz w:val="24"/>
                <w:szCs w:val="24"/>
              </w:rPr>
            </w:pPr>
            <w:r w:rsidRPr="007D1ECE">
              <w:rPr>
                <w:sz w:val="24"/>
                <w:szCs w:val="24"/>
              </w:rPr>
              <w:t>0,0</w:t>
            </w:r>
          </w:p>
        </w:tc>
      </w:tr>
      <w:tr w:rsidR="007D1ECE" w:rsidRPr="007D1ECE" w:rsidTr="008406BB">
        <w:trPr>
          <w:trHeight w:val="144"/>
          <w:jc w:val="right"/>
        </w:trPr>
        <w:tc>
          <w:tcPr>
            <w:tcW w:w="6947" w:type="dxa"/>
            <w:gridSpan w:val="4"/>
            <w:vMerge/>
          </w:tcPr>
          <w:p w:rsidR="007D1ECE" w:rsidRPr="007D1ECE" w:rsidRDefault="007D1ECE" w:rsidP="007D1ECE">
            <w:pPr>
              <w:rPr>
                <w:sz w:val="24"/>
                <w:szCs w:val="24"/>
              </w:rPr>
            </w:pPr>
          </w:p>
        </w:tc>
        <w:tc>
          <w:tcPr>
            <w:tcW w:w="1412" w:type="dxa"/>
          </w:tcPr>
          <w:p w:rsidR="007D1ECE" w:rsidRPr="007D1ECE" w:rsidRDefault="007D1ECE" w:rsidP="007D1ECE">
            <w:pPr>
              <w:rPr>
                <w:sz w:val="24"/>
                <w:szCs w:val="24"/>
              </w:rPr>
            </w:pPr>
            <w:r w:rsidRPr="007D1ECE">
              <w:rPr>
                <w:sz w:val="24"/>
                <w:szCs w:val="24"/>
              </w:rPr>
              <w:t>бюджет автономного округа</w:t>
            </w:r>
          </w:p>
        </w:tc>
        <w:tc>
          <w:tcPr>
            <w:tcW w:w="1422" w:type="dxa"/>
            <w:gridSpan w:val="2"/>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29"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276" w:type="dxa"/>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r>
      <w:tr w:rsidR="007D1ECE" w:rsidRPr="007D1ECE" w:rsidTr="008406BB">
        <w:trPr>
          <w:trHeight w:val="144"/>
          <w:jc w:val="right"/>
        </w:trPr>
        <w:tc>
          <w:tcPr>
            <w:tcW w:w="6947" w:type="dxa"/>
            <w:gridSpan w:val="4"/>
            <w:vMerge w:val="restart"/>
          </w:tcPr>
          <w:p w:rsidR="007D1ECE" w:rsidRPr="007D1ECE" w:rsidRDefault="007D1ECE" w:rsidP="007D1ECE">
            <w:pPr>
              <w:rPr>
                <w:sz w:val="24"/>
                <w:szCs w:val="24"/>
              </w:rPr>
            </w:pPr>
            <w:r w:rsidRPr="007D1ECE">
              <w:rPr>
                <w:sz w:val="24"/>
                <w:szCs w:val="24"/>
              </w:rPr>
              <w:t>Соисполнитель (муниципальное казенное учреждение «Управление капитального строительства по застройке Нижневартовского района»)</w:t>
            </w:r>
          </w:p>
        </w:tc>
        <w:tc>
          <w:tcPr>
            <w:tcW w:w="1412" w:type="dxa"/>
          </w:tcPr>
          <w:p w:rsidR="007D1ECE" w:rsidRPr="007D1ECE" w:rsidRDefault="007D1ECE" w:rsidP="007D1ECE">
            <w:pPr>
              <w:rPr>
                <w:sz w:val="24"/>
                <w:szCs w:val="24"/>
              </w:rPr>
            </w:pPr>
            <w:r w:rsidRPr="007D1ECE">
              <w:rPr>
                <w:sz w:val="24"/>
                <w:szCs w:val="24"/>
              </w:rPr>
              <w:t>всего</w:t>
            </w:r>
          </w:p>
        </w:tc>
        <w:tc>
          <w:tcPr>
            <w:tcW w:w="1422" w:type="dxa"/>
            <w:gridSpan w:val="2"/>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800,7</w:t>
            </w:r>
          </w:p>
        </w:tc>
        <w:tc>
          <w:tcPr>
            <w:tcW w:w="1129"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800,7</w:t>
            </w:r>
          </w:p>
        </w:tc>
        <w:tc>
          <w:tcPr>
            <w:tcW w:w="1134" w:type="dxa"/>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276" w:type="dxa"/>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r>
      <w:tr w:rsidR="007D1ECE" w:rsidRPr="007D1ECE" w:rsidTr="008406BB">
        <w:trPr>
          <w:trHeight w:val="144"/>
          <w:jc w:val="right"/>
        </w:trPr>
        <w:tc>
          <w:tcPr>
            <w:tcW w:w="6947" w:type="dxa"/>
            <w:gridSpan w:val="4"/>
            <w:vMerge/>
          </w:tcPr>
          <w:p w:rsidR="007D1ECE" w:rsidRPr="007D1ECE" w:rsidRDefault="007D1ECE" w:rsidP="007D1ECE">
            <w:pPr>
              <w:rPr>
                <w:sz w:val="24"/>
                <w:szCs w:val="24"/>
              </w:rPr>
            </w:pPr>
          </w:p>
        </w:tc>
        <w:tc>
          <w:tcPr>
            <w:tcW w:w="1412" w:type="dxa"/>
          </w:tcPr>
          <w:p w:rsidR="007D1ECE" w:rsidRPr="007D1ECE" w:rsidRDefault="007D1ECE" w:rsidP="007D1ECE">
            <w:pPr>
              <w:rPr>
                <w:sz w:val="24"/>
                <w:szCs w:val="24"/>
              </w:rPr>
            </w:pPr>
            <w:r w:rsidRPr="007D1ECE">
              <w:rPr>
                <w:sz w:val="24"/>
                <w:szCs w:val="24"/>
              </w:rPr>
              <w:t>местный бюджет</w:t>
            </w:r>
          </w:p>
        </w:tc>
        <w:tc>
          <w:tcPr>
            <w:tcW w:w="1422" w:type="dxa"/>
            <w:gridSpan w:val="2"/>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29"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276" w:type="dxa"/>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r>
      <w:tr w:rsidR="007D1ECE" w:rsidRPr="007D1ECE" w:rsidTr="008406BB">
        <w:trPr>
          <w:trHeight w:val="144"/>
          <w:jc w:val="right"/>
        </w:trPr>
        <w:tc>
          <w:tcPr>
            <w:tcW w:w="6947" w:type="dxa"/>
            <w:gridSpan w:val="4"/>
            <w:vMerge/>
          </w:tcPr>
          <w:p w:rsidR="007D1ECE" w:rsidRPr="007D1ECE" w:rsidRDefault="007D1ECE" w:rsidP="007D1ECE">
            <w:pPr>
              <w:rPr>
                <w:sz w:val="24"/>
                <w:szCs w:val="24"/>
              </w:rPr>
            </w:pPr>
          </w:p>
        </w:tc>
        <w:tc>
          <w:tcPr>
            <w:tcW w:w="1412" w:type="dxa"/>
          </w:tcPr>
          <w:p w:rsidR="007D1ECE" w:rsidRPr="007D1ECE" w:rsidRDefault="007D1ECE" w:rsidP="007D1ECE">
            <w:pPr>
              <w:rPr>
                <w:sz w:val="24"/>
                <w:szCs w:val="24"/>
              </w:rPr>
            </w:pPr>
            <w:r w:rsidRPr="007D1ECE">
              <w:rPr>
                <w:sz w:val="24"/>
                <w:szCs w:val="24"/>
              </w:rPr>
              <w:t xml:space="preserve">муниципальный дорожный </w:t>
            </w:r>
            <w:r w:rsidRPr="007D1ECE">
              <w:rPr>
                <w:sz w:val="24"/>
                <w:szCs w:val="24"/>
              </w:rPr>
              <w:lastRenderedPageBreak/>
              <w:t>фонд (местный бюджет)</w:t>
            </w:r>
          </w:p>
        </w:tc>
        <w:tc>
          <w:tcPr>
            <w:tcW w:w="1422" w:type="dxa"/>
            <w:gridSpan w:val="2"/>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lastRenderedPageBreak/>
              <w:t>800,7</w:t>
            </w:r>
          </w:p>
        </w:tc>
        <w:tc>
          <w:tcPr>
            <w:tcW w:w="1129"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800,7</w:t>
            </w:r>
          </w:p>
        </w:tc>
        <w:tc>
          <w:tcPr>
            <w:tcW w:w="1134" w:type="dxa"/>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276" w:type="dxa"/>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r>
      <w:tr w:rsidR="007D1ECE" w:rsidRPr="007D1ECE" w:rsidTr="008406BB">
        <w:trPr>
          <w:trHeight w:val="144"/>
          <w:jc w:val="right"/>
        </w:trPr>
        <w:tc>
          <w:tcPr>
            <w:tcW w:w="6947" w:type="dxa"/>
            <w:gridSpan w:val="4"/>
            <w:vMerge/>
          </w:tcPr>
          <w:p w:rsidR="007D1ECE" w:rsidRPr="007D1ECE" w:rsidRDefault="007D1ECE" w:rsidP="007D1ECE">
            <w:pPr>
              <w:rPr>
                <w:sz w:val="24"/>
                <w:szCs w:val="24"/>
              </w:rPr>
            </w:pPr>
          </w:p>
        </w:tc>
        <w:tc>
          <w:tcPr>
            <w:tcW w:w="1412" w:type="dxa"/>
          </w:tcPr>
          <w:p w:rsidR="007D1ECE" w:rsidRPr="007D1ECE" w:rsidRDefault="007D1ECE" w:rsidP="007D1ECE">
            <w:pPr>
              <w:rPr>
                <w:sz w:val="24"/>
                <w:szCs w:val="24"/>
              </w:rPr>
            </w:pPr>
            <w:r w:rsidRPr="007D1ECE">
              <w:rPr>
                <w:sz w:val="24"/>
                <w:szCs w:val="24"/>
              </w:rPr>
              <w:t>бюджет автономного округа</w:t>
            </w:r>
          </w:p>
        </w:tc>
        <w:tc>
          <w:tcPr>
            <w:tcW w:w="1422" w:type="dxa"/>
            <w:gridSpan w:val="2"/>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29"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276" w:type="dxa"/>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r>
      <w:tr w:rsidR="007D1ECE" w:rsidRPr="007D1ECE" w:rsidTr="008406BB">
        <w:trPr>
          <w:trHeight w:val="144"/>
          <w:jc w:val="right"/>
        </w:trPr>
        <w:tc>
          <w:tcPr>
            <w:tcW w:w="6947" w:type="dxa"/>
            <w:gridSpan w:val="4"/>
            <w:vMerge w:val="restart"/>
          </w:tcPr>
          <w:p w:rsidR="007D1ECE" w:rsidRPr="007D1ECE" w:rsidRDefault="007D1ECE" w:rsidP="007D1ECE">
            <w:pPr>
              <w:rPr>
                <w:sz w:val="24"/>
                <w:szCs w:val="24"/>
              </w:rPr>
            </w:pPr>
            <w:r w:rsidRPr="007D1ECE">
              <w:rPr>
                <w:sz w:val="24"/>
                <w:szCs w:val="24"/>
              </w:rPr>
              <w:t>Соисполнитель (муниципальное казенное учреждение «Учреждение по материально-техническому обеспечению деятельности органов местного самоуправления»)</w:t>
            </w:r>
          </w:p>
        </w:tc>
        <w:tc>
          <w:tcPr>
            <w:tcW w:w="1412" w:type="dxa"/>
          </w:tcPr>
          <w:p w:rsidR="007D1ECE" w:rsidRPr="007D1ECE" w:rsidRDefault="007D1ECE" w:rsidP="007D1ECE">
            <w:pPr>
              <w:rPr>
                <w:sz w:val="24"/>
                <w:szCs w:val="24"/>
              </w:rPr>
            </w:pPr>
            <w:r w:rsidRPr="007D1ECE">
              <w:rPr>
                <w:sz w:val="24"/>
                <w:szCs w:val="24"/>
              </w:rPr>
              <w:t>всего</w:t>
            </w:r>
          </w:p>
        </w:tc>
        <w:tc>
          <w:tcPr>
            <w:tcW w:w="1422" w:type="dxa"/>
            <w:gridSpan w:val="2"/>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22 929,3</w:t>
            </w:r>
          </w:p>
        </w:tc>
        <w:tc>
          <w:tcPr>
            <w:tcW w:w="1129"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22 929,3</w:t>
            </w:r>
          </w:p>
        </w:tc>
        <w:tc>
          <w:tcPr>
            <w:tcW w:w="1134" w:type="dxa"/>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276" w:type="dxa"/>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r>
      <w:tr w:rsidR="007D1ECE" w:rsidRPr="007D1ECE" w:rsidTr="008406BB">
        <w:trPr>
          <w:trHeight w:val="144"/>
          <w:jc w:val="right"/>
        </w:trPr>
        <w:tc>
          <w:tcPr>
            <w:tcW w:w="6947" w:type="dxa"/>
            <w:gridSpan w:val="4"/>
            <w:vMerge/>
          </w:tcPr>
          <w:p w:rsidR="007D1ECE" w:rsidRPr="007D1ECE" w:rsidRDefault="007D1ECE" w:rsidP="007D1ECE">
            <w:pPr>
              <w:rPr>
                <w:sz w:val="24"/>
                <w:szCs w:val="24"/>
              </w:rPr>
            </w:pPr>
          </w:p>
        </w:tc>
        <w:tc>
          <w:tcPr>
            <w:tcW w:w="1412" w:type="dxa"/>
          </w:tcPr>
          <w:p w:rsidR="007D1ECE" w:rsidRPr="007D1ECE" w:rsidRDefault="007D1ECE" w:rsidP="007D1ECE">
            <w:pPr>
              <w:rPr>
                <w:sz w:val="24"/>
                <w:szCs w:val="24"/>
              </w:rPr>
            </w:pPr>
            <w:r w:rsidRPr="007D1ECE">
              <w:rPr>
                <w:sz w:val="24"/>
                <w:szCs w:val="24"/>
              </w:rPr>
              <w:t>местный бюджет</w:t>
            </w:r>
          </w:p>
        </w:tc>
        <w:tc>
          <w:tcPr>
            <w:tcW w:w="1422" w:type="dxa"/>
            <w:gridSpan w:val="2"/>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22 929,3</w:t>
            </w:r>
          </w:p>
        </w:tc>
        <w:tc>
          <w:tcPr>
            <w:tcW w:w="1129"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22 929,3</w:t>
            </w:r>
          </w:p>
        </w:tc>
        <w:tc>
          <w:tcPr>
            <w:tcW w:w="1134" w:type="dxa"/>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134" w:type="dxa"/>
            <w:noWrap/>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c>
          <w:tcPr>
            <w:tcW w:w="1276" w:type="dxa"/>
            <w:tcMar>
              <w:top w:w="0" w:type="dxa"/>
              <w:left w:w="0" w:type="dxa"/>
              <w:bottom w:w="0" w:type="dxa"/>
              <w:right w:w="0" w:type="dxa"/>
            </w:tcMar>
          </w:tcPr>
          <w:p w:rsidR="007D1ECE" w:rsidRPr="007D1ECE" w:rsidRDefault="007D1ECE" w:rsidP="007D1ECE">
            <w:pPr>
              <w:ind w:right="141"/>
              <w:jc w:val="right"/>
              <w:rPr>
                <w:sz w:val="24"/>
                <w:szCs w:val="24"/>
              </w:rPr>
            </w:pPr>
            <w:r w:rsidRPr="007D1ECE">
              <w:rPr>
                <w:sz w:val="24"/>
                <w:szCs w:val="24"/>
              </w:rPr>
              <w:t>0,0</w:t>
            </w:r>
          </w:p>
        </w:tc>
      </w:tr>
    </w:tbl>
    <w:p w:rsidR="007D1ECE" w:rsidRPr="007D1ECE" w:rsidRDefault="007D1ECE" w:rsidP="007D1ECE">
      <w:pPr>
        <w:jc w:val="right"/>
        <w:sectPr w:rsidR="007D1ECE" w:rsidRPr="007D1ECE" w:rsidSect="001C121B">
          <w:type w:val="nextColumn"/>
          <w:pgSz w:w="16838" w:h="11906" w:orient="landscape"/>
          <w:pgMar w:top="1134" w:right="567" w:bottom="1134" w:left="851" w:header="709" w:footer="709" w:gutter="0"/>
          <w:cols w:space="708"/>
          <w:docGrid w:linePitch="381"/>
        </w:sectPr>
      </w:pPr>
      <w:r w:rsidRPr="007D1ECE">
        <w:t>».</w:t>
      </w:r>
    </w:p>
    <w:p w:rsidR="007D1ECE" w:rsidRPr="007D1ECE" w:rsidRDefault="007D1ECE" w:rsidP="007D1ECE">
      <w:pPr>
        <w:widowControl w:val="0"/>
        <w:autoSpaceDE w:val="0"/>
        <w:autoSpaceDN w:val="0"/>
        <w:ind w:left="10632"/>
      </w:pPr>
      <w:r w:rsidRPr="007D1ECE">
        <w:lastRenderedPageBreak/>
        <w:t>Приложение 3 к постановлению</w:t>
      </w:r>
    </w:p>
    <w:p w:rsidR="007D1ECE" w:rsidRPr="007D1ECE" w:rsidRDefault="007D1ECE" w:rsidP="007D1ECE">
      <w:pPr>
        <w:widowControl w:val="0"/>
        <w:autoSpaceDE w:val="0"/>
        <w:autoSpaceDN w:val="0"/>
        <w:ind w:left="10632"/>
      </w:pPr>
      <w:r w:rsidRPr="007D1ECE">
        <w:t>администрации района</w:t>
      </w:r>
    </w:p>
    <w:p w:rsidR="007D1ECE" w:rsidRPr="007D1ECE" w:rsidRDefault="007D1ECE" w:rsidP="007D1ECE">
      <w:pPr>
        <w:widowControl w:val="0"/>
        <w:autoSpaceDE w:val="0"/>
        <w:autoSpaceDN w:val="0"/>
        <w:ind w:left="10632"/>
        <w:rPr>
          <w:b/>
          <w:bCs/>
        </w:rPr>
      </w:pPr>
      <w:r w:rsidRPr="007D1ECE">
        <w:t xml:space="preserve">от </w:t>
      </w:r>
      <w:r w:rsidR="00EA3D88">
        <w:t>11.11.2022</w:t>
      </w:r>
      <w:r w:rsidRPr="007D1ECE">
        <w:t xml:space="preserve"> № </w:t>
      </w:r>
      <w:r w:rsidR="00EA3D88">
        <w:t>2255</w:t>
      </w:r>
    </w:p>
    <w:p w:rsidR="007D1ECE" w:rsidRPr="007D1ECE" w:rsidRDefault="007D1ECE" w:rsidP="007D1ECE">
      <w:pPr>
        <w:widowControl w:val="0"/>
        <w:autoSpaceDE w:val="0"/>
        <w:autoSpaceDN w:val="0"/>
        <w:ind w:left="10632"/>
      </w:pPr>
    </w:p>
    <w:p w:rsidR="007D1ECE" w:rsidRPr="007D1ECE" w:rsidRDefault="007D1ECE" w:rsidP="007D1ECE">
      <w:pPr>
        <w:widowControl w:val="0"/>
        <w:autoSpaceDE w:val="0"/>
        <w:autoSpaceDN w:val="0"/>
        <w:ind w:left="10632"/>
        <w:jc w:val="both"/>
      </w:pPr>
      <w:r w:rsidRPr="007D1ECE">
        <w:t>«Приложение «Публичная декларация о результатах реализации муниципальной программы</w:t>
      </w:r>
      <w:r w:rsidRPr="007D1ECE">
        <w:rPr>
          <w:sz w:val="24"/>
          <w:szCs w:val="24"/>
        </w:rPr>
        <w:t xml:space="preserve"> «</w:t>
      </w:r>
      <w:r w:rsidRPr="007D1ECE">
        <w:t>Развитие транспортной системы Нижневартовского района»</w:t>
      </w:r>
    </w:p>
    <w:p w:rsidR="007D1ECE" w:rsidRPr="007D1ECE" w:rsidRDefault="007D1ECE" w:rsidP="007D1ECE">
      <w:pPr>
        <w:widowControl w:val="0"/>
        <w:autoSpaceDE w:val="0"/>
        <w:autoSpaceDN w:val="0"/>
        <w:jc w:val="both"/>
      </w:pPr>
    </w:p>
    <w:p w:rsidR="007D1ECE" w:rsidRPr="007D1ECE" w:rsidRDefault="007D1ECE" w:rsidP="007D1ECE">
      <w:pPr>
        <w:widowControl w:val="0"/>
        <w:autoSpaceDE w:val="0"/>
        <w:autoSpaceDN w:val="0"/>
        <w:jc w:val="center"/>
        <w:rPr>
          <w:b/>
        </w:rPr>
      </w:pPr>
      <w:r w:rsidRPr="007D1ECE">
        <w:rPr>
          <w:b/>
        </w:rPr>
        <w:t>Результаты реализации муниципальной программы</w:t>
      </w:r>
    </w:p>
    <w:p w:rsidR="007D1ECE" w:rsidRPr="007D1ECE" w:rsidRDefault="007D1ECE" w:rsidP="007D1ECE">
      <w:pPr>
        <w:widowControl w:val="0"/>
        <w:autoSpaceDE w:val="0"/>
        <w:autoSpaceDN w:val="0"/>
        <w:ind w:firstLine="540"/>
        <w:jc w:val="center"/>
      </w:pPr>
    </w:p>
    <w:tbl>
      <w:tblPr>
        <w:tblW w:w="1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544"/>
        <w:gridCol w:w="1842"/>
        <w:gridCol w:w="1701"/>
        <w:gridCol w:w="3828"/>
        <w:gridCol w:w="2791"/>
      </w:tblGrid>
      <w:tr w:rsidR="007D1ECE" w:rsidRPr="007D1ECE" w:rsidTr="008406BB">
        <w:trPr>
          <w:jc w:val="center"/>
        </w:trPr>
        <w:tc>
          <w:tcPr>
            <w:tcW w:w="1129" w:type="dxa"/>
            <w:shd w:val="clear" w:color="auto" w:fill="auto"/>
          </w:tcPr>
          <w:p w:rsidR="007D1ECE" w:rsidRPr="007D1ECE" w:rsidRDefault="007D1ECE" w:rsidP="007D1ECE">
            <w:pPr>
              <w:jc w:val="center"/>
              <w:outlineLvl w:val="2"/>
              <w:rPr>
                <w:b/>
                <w:sz w:val="24"/>
                <w:szCs w:val="24"/>
              </w:rPr>
            </w:pPr>
            <w:r w:rsidRPr="007D1ECE">
              <w:rPr>
                <w:b/>
                <w:sz w:val="24"/>
                <w:szCs w:val="24"/>
              </w:rPr>
              <w:t xml:space="preserve">№ </w:t>
            </w:r>
          </w:p>
          <w:p w:rsidR="007D1ECE" w:rsidRPr="007D1ECE" w:rsidRDefault="007D1ECE" w:rsidP="007D1ECE">
            <w:pPr>
              <w:jc w:val="center"/>
              <w:outlineLvl w:val="2"/>
              <w:rPr>
                <w:b/>
                <w:sz w:val="24"/>
                <w:szCs w:val="24"/>
              </w:rPr>
            </w:pPr>
            <w:r w:rsidRPr="007D1ECE">
              <w:rPr>
                <w:b/>
                <w:sz w:val="24"/>
                <w:szCs w:val="24"/>
              </w:rPr>
              <w:t>п/п</w:t>
            </w:r>
          </w:p>
        </w:tc>
        <w:tc>
          <w:tcPr>
            <w:tcW w:w="3544" w:type="dxa"/>
            <w:shd w:val="clear" w:color="auto" w:fill="auto"/>
          </w:tcPr>
          <w:p w:rsidR="007D1ECE" w:rsidRPr="007D1ECE" w:rsidRDefault="007D1ECE" w:rsidP="007D1ECE">
            <w:pPr>
              <w:jc w:val="center"/>
              <w:outlineLvl w:val="2"/>
              <w:rPr>
                <w:b/>
                <w:sz w:val="24"/>
                <w:szCs w:val="24"/>
              </w:rPr>
            </w:pPr>
            <w:r w:rsidRPr="007D1ECE">
              <w:rPr>
                <w:b/>
                <w:sz w:val="24"/>
                <w:szCs w:val="24"/>
              </w:rPr>
              <w:t xml:space="preserve">Наименование результата </w:t>
            </w:r>
          </w:p>
        </w:tc>
        <w:tc>
          <w:tcPr>
            <w:tcW w:w="1842" w:type="dxa"/>
            <w:shd w:val="clear" w:color="auto" w:fill="auto"/>
          </w:tcPr>
          <w:p w:rsidR="007D1ECE" w:rsidRPr="007D1ECE" w:rsidRDefault="007D1ECE" w:rsidP="007D1ECE">
            <w:pPr>
              <w:jc w:val="center"/>
              <w:outlineLvl w:val="2"/>
              <w:rPr>
                <w:b/>
                <w:sz w:val="24"/>
                <w:szCs w:val="24"/>
              </w:rPr>
            </w:pPr>
            <w:r w:rsidRPr="007D1ECE">
              <w:rPr>
                <w:b/>
                <w:sz w:val="24"/>
                <w:szCs w:val="24"/>
              </w:rPr>
              <w:t>Значение результата (ед. измерения)</w:t>
            </w:r>
          </w:p>
        </w:tc>
        <w:tc>
          <w:tcPr>
            <w:tcW w:w="1701" w:type="dxa"/>
            <w:shd w:val="clear" w:color="auto" w:fill="auto"/>
          </w:tcPr>
          <w:p w:rsidR="007D1ECE" w:rsidRPr="007D1ECE" w:rsidRDefault="007D1ECE" w:rsidP="007D1ECE">
            <w:pPr>
              <w:jc w:val="center"/>
              <w:outlineLvl w:val="2"/>
              <w:rPr>
                <w:b/>
                <w:sz w:val="24"/>
                <w:szCs w:val="24"/>
              </w:rPr>
            </w:pPr>
            <w:r w:rsidRPr="007D1ECE">
              <w:rPr>
                <w:b/>
                <w:sz w:val="24"/>
                <w:szCs w:val="24"/>
              </w:rPr>
              <w:t>Срок исполнения</w:t>
            </w:r>
          </w:p>
        </w:tc>
        <w:tc>
          <w:tcPr>
            <w:tcW w:w="3828" w:type="dxa"/>
            <w:shd w:val="clear" w:color="auto" w:fill="auto"/>
          </w:tcPr>
          <w:p w:rsidR="007D1ECE" w:rsidRPr="007D1ECE" w:rsidRDefault="007D1ECE" w:rsidP="007D1ECE">
            <w:pPr>
              <w:jc w:val="center"/>
              <w:outlineLvl w:val="2"/>
              <w:rPr>
                <w:b/>
                <w:sz w:val="24"/>
                <w:szCs w:val="24"/>
              </w:rPr>
            </w:pPr>
            <w:r w:rsidRPr="007D1ECE">
              <w:rPr>
                <w:b/>
                <w:sz w:val="24"/>
                <w:szCs w:val="24"/>
              </w:rPr>
              <w:t>Наименование структурного элемента</w:t>
            </w:r>
          </w:p>
          <w:p w:rsidR="007D1ECE" w:rsidRPr="007D1ECE" w:rsidRDefault="007D1ECE" w:rsidP="007D1ECE">
            <w:pPr>
              <w:jc w:val="center"/>
              <w:outlineLvl w:val="2"/>
              <w:rPr>
                <w:b/>
                <w:sz w:val="24"/>
                <w:szCs w:val="24"/>
              </w:rPr>
            </w:pPr>
            <w:r w:rsidRPr="007D1ECE">
              <w:rPr>
                <w:b/>
                <w:sz w:val="24"/>
                <w:szCs w:val="24"/>
              </w:rPr>
              <w:t>муниципальной программы, направленного на достижение результата</w:t>
            </w:r>
          </w:p>
        </w:tc>
        <w:tc>
          <w:tcPr>
            <w:tcW w:w="2791" w:type="dxa"/>
            <w:shd w:val="clear" w:color="auto" w:fill="auto"/>
          </w:tcPr>
          <w:p w:rsidR="007D1ECE" w:rsidRPr="007D1ECE" w:rsidRDefault="007D1ECE" w:rsidP="007D1ECE">
            <w:pPr>
              <w:jc w:val="center"/>
              <w:outlineLvl w:val="2"/>
              <w:rPr>
                <w:b/>
                <w:sz w:val="24"/>
                <w:szCs w:val="24"/>
              </w:rPr>
            </w:pPr>
            <w:r w:rsidRPr="007D1ECE">
              <w:rPr>
                <w:b/>
                <w:sz w:val="24"/>
                <w:szCs w:val="24"/>
              </w:rPr>
              <w:t>Объем финансирования мероприятия</w:t>
            </w:r>
          </w:p>
        </w:tc>
      </w:tr>
      <w:tr w:rsidR="007D1ECE" w:rsidRPr="007D1ECE" w:rsidTr="008406BB">
        <w:trPr>
          <w:jc w:val="center"/>
        </w:trPr>
        <w:tc>
          <w:tcPr>
            <w:tcW w:w="1129" w:type="dxa"/>
            <w:shd w:val="clear" w:color="auto" w:fill="auto"/>
          </w:tcPr>
          <w:p w:rsidR="007D1ECE" w:rsidRPr="007D1ECE" w:rsidRDefault="007D1ECE" w:rsidP="007D1ECE">
            <w:pPr>
              <w:jc w:val="center"/>
              <w:outlineLvl w:val="2"/>
              <w:rPr>
                <w:b/>
                <w:sz w:val="24"/>
                <w:szCs w:val="24"/>
              </w:rPr>
            </w:pPr>
            <w:r w:rsidRPr="007D1ECE">
              <w:rPr>
                <w:b/>
                <w:sz w:val="24"/>
                <w:szCs w:val="24"/>
              </w:rPr>
              <w:t>1</w:t>
            </w:r>
          </w:p>
        </w:tc>
        <w:tc>
          <w:tcPr>
            <w:tcW w:w="3544" w:type="dxa"/>
            <w:shd w:val="clear" w:color="auto" w:fill="auto"/>
          </w:tcPr>
          <w:p w:rsidR="007D1ECE" w:rsidRPr="007D1ECE" w:rsidRDefault="007D1ECE" w:rsidP="007D1ECE">
            <w:pPr>
              <w:jc w:val="center"/>
              <w:outlineLvl w:val="2"/>
              <w:rPr>
                <w:b/>
                <w:sz w:val="24"/>
                <w:szCs w:val="24"/>
              </w:rPr>
            </w:pPr>
            <w:r w:rsidRPr="007D1ECE">
              <w:rPr>
                <w:b/>
                <w:sz w:val="24"/>
                <w:szCs w:val="24"/>
              </w:rPr>
              <w:t>2</w:t>
            </w:r>
          </w:p>
        </w:tc>
        <w:tc>
          <w:tcPr>
            <w:tcW w:w="1842" w:type="dxa"/>
            <w:shd w:val="clear" w:color="auto" w:fill="auto"/>
          </w:tcPr>
          <w:p w:rsidR="007D1ECE" w:rsidRPr="007D1ECE" w:rsidRDefault="007D1ECE" w:rsidP="007D1ECE">
            <w:pPr>
              <w:jc w:val="center"/>
              <w:outlineLvl w:val="2"/>
              <w:rPr>
                <w:b/>
                <w:sz w:val="24"/>
                <w:szCs w:val="24"/>
              </w:rPr>
            </w:pPr>
            <w:r w:rsidRPr="007D1ECE">
              <w:rPr>
                <w:b/>
                <w:sz w:val="24"/>
                <w:szCs w:val="24"/>
              </w:rPr>
              <w:t>3</w:t>
            </w:r>
          </w:p>
        </w:tc>
        <w:tc>
          <w:tcPr>
            <w:tcW w:w="1701" w:type="dxa"/>
            <w:shd w:val="clear" w:color="auto" w:fill="auto"/>
          </w:tcPr>
          <w:p w:rsidR="007D1ECE" w:rsidRPr="007D1ECE" w:rsidRDefault="007D1ECE" w:rsidP="007D1ECE">
            <w:pPr>
              <w:jc w:val="center"/>
              <w:outlineLvl w:val="2"/>
              <w:rPr>
                <w:b/>
                <w:sz w:val="24"/>
                <w:szCs w:val="24"/>
              </w:rPr>
            </w:pPr>
            <w:r w:rsidRPr="007D1ECE">
              <w:rPr>
                <w:b/>
                <w:sz w:val="24"/>
                <w:szCs w:val="24"/>
              </w:rPr>
              <w:t>4</w:t>
            </w:r>
          </w:p>
        </w:tc>
        <w:tc>
          <w:tcPr>
            <w:tcW w:w="3828" w:type="dxa"/>
            <w:shd w:val="clear" w:color="auto" w:fill="auto"/>
          </w:tcPr>
          <w:p w:rsidR="007D1ECE" w:rsidRPr="007D1ECE" w:rsidRDefault="007D1ECE" w:rsidP="007D1ECE">
            <w:pPr>
              <w:jc w:val="center"/>
              <w:outlineLvl w:val="2"/>
              <w:rPr>
                <w:b/>
                <w:sz w:val="24"/>
                <w:szCs w:val="24"/>
              </w:rPr>
            </w:pPr>
            <w:r w:rsidRPr="007D1ECE">
              <w:rPr>
                <w:b/>
                <w:sz w:val="24"/>
                <w:szCs w:val="24"/>
              </w:rPr>
              <w:t>5</w:t>
            </w:r>
          </w:p>
        </w:tc>
        <w:tc>
          <w:tcPr>
            <w:tcW w:w="2791" w:type="dxa"/>
            <w:shd w:val="clear" w:color="auto" w:fill="auto"/>
          </w:tcPr>
          <w:p w:rsidR="007D1ECE" w:rsidRPr="007D1ECE" w:rsidRDefault="007D1ECE" w:rsidP="007D1ECE">
            <w:pPr>
              <w:jc w:val="center"/>
              <w:outlineLvl w:val="2"/>
              <w:rPr>
                <w:b/>
                <w:sz w:val="24"/>
                <w:szCs w:val="24"/>
              </w:rPr>
            </w:pPr>
            <w:r w:rsidRPr="007D1ECE">
              <w:rPr>
                <w:b/>
                <w:sz w:val="24"/>
                <w:szCs w:val="24"/>
              </w:rPr>
              <w:t>6</w:t>
            </w:r>
          </w:p>
        </w:tc>
      </w:tr>
      <w:tr w:rsidR="007D1ECE" w:rsidRPr="007D1ECE" w:rsidTr="008406BB">
        <w:trPr>
          <w:jc w:val="center"/>
        </w:trPr>
        <w:tc>
          <w:tcPr>
            <w:tcW w:w="1129" w:type="dxa"/>
            <w:shd w:val="clear" w:color="auto" w:fill="auto"/>
          </w:tcPr>
          <w:p w:rsidR="007D1ECE" w:rsidRPr="007D1ECE" w:rsidRDefault="007D1ECE" w:rsidP="007D1ECE">
            <w:pPr>
              <w:jc w:val="center"/>
              <w:outlineLvl w:val="2"/>
              <w:rPr>
                <w:sz w:val="24"/>
                <w:szCs w:val="24"/>
              </w:rPr>
            </w:pPr>
            <w:r w:rsidRPr="007D1ECE">
              <w:rPr>
                <w:sz w:val="24"/>
                <w:szCs w:val="24"/>
              </w:rPr>
              <w:t>1.</w:t>
            </w:r>
          </w:p>
        </w:tc>
        <w:tc>
          <w:tcPr>
            <w:tcW w:w="3544" w:type="dxa"/>
            <w:shd w:val="clear" w:color="auto" w:fill="auto"/>
          </w:tcPr>
          <w:p w:rsidR="007D1ECE" w:rsidRPr="007D1ECE" w:rsidRDefault="007D1ECE" w:rsidP="007D1ECE">
            <w:pPr>
              <w:jc w:val="both"/>
              <w:outlineLvl w:val="2"/>
              <w:rPr>
                <w:sz w:val="24"/>
                <w:szCs w:val="24"/>
              </w:rPr>
            </w:pPr>
            <w:r w:rsidRPr="007D1ECE">
              <w:rPr>
                <w:sz w:val="24"/>
                <w:szCs w:val="24"/>
              </w:rPr>
              <w:t>Увеличение протяженности автомобильных дорог общего пользования местного значения муниципального образования Нижневартовский район, соответствующих нормативным требованиям к транспортно-эксплуатационным показателям, с 207,6 км в 2021 году до 208,7 км к 2030 году</w:t>
            </w:r>
          </w:p>
        </w:tc>
        <w:tc>
          <w:tcPr>
            <w:tcW w:w="1842" w:type="dxa"/>
            <w:shd w:val="clear" w:color="auto" w:fill="auto"/>
          </w:tcPr>
          <w:p w:rsidR="007D1ECE" w:rsidRPr="007D1ECE" w:rsidRDefault="007D1ECE" w:rsidP="007D1ECE">
            <w:pPr>
              <w:jc w:val="center"/>
              <w:outlineLvl w:val="2"/>
              <w:rPr>
                <w:sz w:val="24"/>
                <w:szCs w:val="24"/>
              </w:rPr>
            </w:pPr>
            <w:r w:rsidRPr="007D1ECE">
              <w:rPr>
                <w:sz w:val="24"/>
                <w:szCs w:val="24"/>
              </w:rPr>
              <w:t>208,7 км</w:t>
            </w:r>
          </w:p>
        </w:tc>
        <w:tc>
          <w:tcPr>
            <w:tcW w:w="1701" w:type="dxa"/>
            <w:shd w:val="clear" w:color="auto" w:fill="auto"/>
          </w:tcPr>
          <w:p w:rsidR="007D1ECE" w:rsidRPr="007D1ECE" w:rsidRDefault="007D1ECE" w:rsidP="007D1ECE">
            <w:pPr>
              <w:jc w:val="center"/>
              <w:outlineLvl w:val="2"/>
              <w:rPr>
                <w:sz w:val="24"/>
                <w:szCs w:val="24"/>
              </w:rPr>
            </w:pPr>
            <w:r w:rsidRPr="007D1ECE">
              <w:rPr>
                <w:sz w:val="24"/>
                <w:szCs w:val="24"/>
              </w:rPr>
              <w:t>2030 год</w:t>
            </w:r>
          </w:p>
        </w:tc>
        <w:tc>
          <w:tcPr>
            <w:tcW w:w="3828" w:type="dxa"/>
            <w:shd w:val="clear" w:color="auto" w:fill="auto"/>
          </w:tcPr>
          <w:p w:rsidR="007D1ECE" w:rsidRPr="007D1ECE" w:rsidRDefault="007D1ECE" w:rsidP="007D1ECE">
            <w:pPr>
              <w:jc w:val="both"/>
              <w:outlineLvl w:val="2"/>
              <w:rPr>
                <w:sz w:val="24"/>
                <w:szCs w:val="24"/>
              </w:rPr>
            </w:pPr>
            <w:r w:rsidRPr="007D1ECE">
              <w:rPr>
                <w:sz w:val="24"/>
                <w:szCs w:val="24"/>
              </w:rPr>
              <w:t>1.1. Основное мероприятие «Обеспечение функционирования сети автомобильных дорог общего пользования местного значения и обеспечение безопасности дорожного движения на них»</w:t>
            </w:r>
          </w:p>
          <w:p w:rsidR="007D1ECE" w:rsidRPr="007D1ECE" w:rsidRDefault="007D1ECE" w:rsidP="007D1ECE">
            <w:pPr>
              <w:jc w:val="both"/>
              <w:outlineLvl w:val="2"/>
              <w:rPr>
                <w:sz w:val="24"/>
                <w:szCs w:val="24"/>
              </w:rPr>
            </w:pPr>
            <w:r w:rsidRPr="007D1ECE">
              <w:rPr>
                <w:sz w:val="24"/>
                <w:szCs w:val="24"/>
              </w:rPr>
              <w:t>1.2. Основное мероприятие «Строительство, реконструкция автомобильных дорог общего пользования местного значения»</w:t>
            </w:r>
          </w:p>
        </w:tc>
        <w:tc>
          <w:tcPr>
            <w:tcW w:w="2791" w:type="dxa"/>
            <w:shd w:val="clear" w:color="auto" w:fill="auto"/>
          </w:tcPr>
          <w:p w:rsidR="007D1ECE" w:rsidRPr="007D1ECE" w:rsidRDefault="007D1ECE" w:rsidP="007D1ECE">
            <w:pPr>
              <w:jc w:val="both"/>
              <w:outlineLvl w:val="2"/>
              <w:rPr>
                <w:sz w:val="24"/>
                <w:szCs w:val="24"/>
              </w:rPr>
            </w:pPr>
            <w:r w:rsidRPr="007D1ECE">
              <w:rPr>
                <w:sz w:val="24"/>
                <w:szCs w:val="24"/>
              </w:rPr>
              <w:t>128 740,4 тыс. руб.</w:t>
            </w:r>
          </w:p>
        </w:tc>
      </w:tr>
    </w:tbl>
    <w:p w:rsidR="007D1ECE" w:rsidRPr="007D1ECE" w:rsidRDefault="007D1ECE" w:rsidP="007D1ECE">
      <w:pPr>
        <w:tabs>
          <w:tab w:val="left" w:pos="0"/>
          <w:tab w:val="left" w:pos="8627"/>
        </w:tabs>
        <w:jc w:val="right"/>
        <w:rPr>
          <w:rFonts w:eastAsia="Calibri"/>
          <w:lang w:eastAsia="en-US"/>
        </w:rPr>
      </w:pPr>
      <w:r w:rsidRPr="007D1ECE">
        <w:rPr>
          <w:rFonts w:eastAsia="Calibri"/>
          <w:lang w:eastAsia="en-US"/>
        </w:rPr>
        <w:t>».</w:t>
      </w:r>
    </w:p>
    <w:p w:rsidR="007D1ECE" w:rsidRDefault="007D1ECE" w:rsidP="002365BD">
      <w:pPr>
        <w:tabs>
          <w:tab w:val="left" w:pos="0"/>
          <w:tab w:val="left" w:pos="8627"/>
        </w:tabs>
        <w:jc w:val="both"/>
        <w:rPr>
          <w:rFonts w:eastAsia="Calibri"/>
          <w:lang w:eastAsia="en-US"/>
        </w:rPr>
      </w:pPr>
    </w:p>
    <w:sectPr w:rsidR="007D1ECE" w:rsidSect="007D1ECE">
      <w:pgSz w:w="16840" w:h="11907" w:orient="landscape"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0479" w:rsidRDefault="00680479">
      <w:r>
        <w:separator/>
      </w:r>
    </w:p>
  </w:endnote>
  <w:endnote w:type="continuationSeparator" w:id="0">
    <w:p w:rsidR="00680479" w:rsidRDefault="00680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0479" w:rsidRDefault="00680479">
      <w:r>
        <w:separator/>
      </w:r>
    </w:p>
  </w:footnote>
  <w:footnote w:type="continuationSeparator" w:id="0">
    <w:p w:rsidR="00680479" w:rsidRDefault="00680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1F49E1" w:rsidRDefault="001F49E1">
        <w:pPr>
          <w:pStyle w:val="a4"/>
          <w:jc w:val="center"/>
        </w:pPr>
        <w:r>
          <w:fldChar w:fldCharType="begin"/>
        </w:r>
        <w:r>
          <w:instrText>PAGE   \* MERGEFORMAT</w:instrText>
        </w:r>
        <w:r>
          <w:fldChar w:fldCharType="separate"/>
        </w:r>
        <w:r w:rsidR="0050576B">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4"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6"/>
  </w:num>
  <w:num w:numId="5">
    <w:abstractNumId w:val="30"/>
  </w:num>
  <w:num w:numId="6">
    <w:abstractNumId w:val="7"/>
  </w:num>
  <w:num w:numId="7">
    <w:abstractNumId w:val="15"/>
  </w:num>
  <w:num w:numId="8">
    <w:abstractNumId w:val="5"/>
  </w:num>
  <w:num w:numId="9">
    <w:abstractNumId w:val="10"/>
  </w:num>
  <w:num w:numId="10">
    <w:abstractNumId w:val="18"/>
  </w:num>
  <w:num w:numId="11">
    <w:abstractNumId w:val="17"/>
  </w:num>
  <w:num w:numId="12">
    <w:abstractNumId w:val="28"/>
  </w:num>
  <w:num w:numId="13">
    <w:abstractNumId w:val="25"/>
  </w:num>
  <w:num w:numId="14">
    <w:abstractNumId w:val="20"/>
  </w:num>
  <w:num w:numId="15">
    <w:abstractNumId w:val="0"/>
  </w:num>
  <w:num w:numId="16">
    <w:abstractNumId w:val="11"/>
  </w:num>
  <w:num w:numId="17">
    <w:abstractNumId w:val="19"/>
  </w:num>
  <w:num w:numId="18">
    <w:abstractNumId w:val="29"/>
  </w:num>
  <w:num w:numId="19">
    <w:abstractNumId w:val="33"/>
  </w:num>
  <w:num w:numId="20">
    <w:abstractNumId w:val="9"/>
  </w:num>
  <w:num w:numId="21">
    <w:abstractNumId w:val="24"/>
  </w:num>
  <w:num w:numId="22">
    <w:abstractNumId w:val="21"/>
  </w:num>
  <w:num w:numId="23">
    <w:abstractNumId w:val="32"/>
  </w:num>
  <w:num w:numId="24">
    <w:abstractNumId w:val="14"/>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7"/>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76B"/>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4A9"/>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479"/>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1ECE"/>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3D88"/>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4FA1"/>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6CF4E-EC0A-4C53-9F36-E001D3569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1856</Words>
  <Characters>10585</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2022-11-14T05:58:00Z</cp:lastPrinted>
  <dcterms:created xsi:type="dcterms:W3CDTF">2022-11-14T12:32:00Z</dcterms:created>
  <dcterms:modified xsi:type="dcterms:W3CDTF">2022-11-14T12:32:00Z</dcterms:modified>
</cp:coreProperties>
</file>